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6F9FE" w14:textId="77777777" w:rsidR="003C5FE0" w:rsidRPr="004D3702" w:rsidRDefault="003C5FE0">
      <w:pPr>
        <w:pStyle w:val="Textoindependiente"/>
        <w:rPr>
          <w:rFonts w:ascii="Arial" w:hAnsi="Arial" w:cs="Arial"/>
        </w:rPr>
      </w:pPr>
    </w:p>
    <w:p w14:paraId="040175BF" w14:textId="77777777" w:rsidR="00E80DF9" w:rsidRPr="004D3702" w:rsidRDefault="00536329" w:rsidP="00536329">
      <w:pPr>
        <w:pStyle w:val="Textoindependiente"/>
        <w:rPr>
          <w:rFonts w:ascii="Arial" w:hAnsi="Arial" w:cs="Arial"/>
        </w:rPr>
      </w:pPr>
      <w:r w:rsidRPr="004D3702">
        <w:rPr>
          <w:rFonts w:ascii="Arial" w:hAnsi="Arial" w:cs="Arial"/>
        </w:rPr>
        <w:t xml:space="preserve">CONTRATO </w:t>
      </w:r>
      <w:r w:rsidRPr="004D3702">
        <w:rPr>
          <w:rFonts w:ascii="Arial" w:hAnsi="Arial" w:cs="Arial"/>
        </w:rPr>
        <w:tab/>
      </w:r>
      <w:r w:rsidR="00305F51" w:rsidRPr="004D3702">
        <w:rPr>
          <w:rFonts w:ascii="Arial" w:hAnsi="Arial" w:cs="Arial"/>
        </w:rPr>
        <w:t>:</w:t>
      </w:r>
      <w:r w:rsidR="00305F51" w:rsidRPr="004D3702">
        <w:rPr>
          <w:rFonts w:ascii="Arial" w:hAnsi="Arial" w:cs="Arial"/>
        </w:rPr>
        <w:tab/>
      </w:r>
      <w:r w:rsidR="00305F51" w:rsidRPr="004D3702">
        <w:rPr>
          <w:rFonts w:ascii="Arial" w:hAnsi="Arial" w:cs="Arial"/>
        </w:rPr>
        <w:tab/>
      </w:r>
      <w:r w:rsidRPr="004D3702">
        <w:rPr>
          <w:rFonts w:ascii="Arial" w:hAnsi="Arial" w:cs="Arial"/>
        </w:rPr>
        <w:tab/>
        <w:t>PRESTACI</w:t>
      </w:r>
      <w:r w:rsidR="004802B0" w:rsidRPr="004D3702">
        <w:rPr>
          <w:rFonts w:ascii="Arial" w:hAnsi="Arial" w:cs="Arial"/>
        </w:rPr>
        <w:t>Ó</w:t>
      </w:r>
      <w:r w:rsidRPr="004D3702">
        <w:rPr>
          <w:rFonts w:ascii="Arial" w:hAnsi="Arial" w:cs="Arial"/>
        </w:rPr>
        <w:t>N</w:t>
      </w:r>
      <w:r w:rsidR="004802B0" w:rsidRPr="004D3702">
        <w:rPr>
          <w:rFonts w:ascii="Arial" w:hAnsi="Arial" w:cs="Arial"/>
        </w:rPr>
        <w:t xml:space="preserve"> </w:t>
      </w:r>
      <w:r w:rsidRPr="004D3702">
        <w:rPr>
          <w:rFonts w:ascii="Arial" w:hAnsi="Arial" w:cs="Arial"/>
        </w:rPr>
        <w:t>DE SERVICIOS</w:t>
      </w:r>
      <w:r w:rsidR="00D743F1" w:rsidRPr="004D3702">
        <w:rPr>
          <w:rFonts w:ascii="Arial" w:hAnsi="Arial" w:cs="Arial"/>
        </w:rPr>
        <w:t xml:space="preserve"> </w:t>
      </w:r>
      <w:r w:rsidR="00185C8A" w:rsidRPr="004D3702">
        <w:rPr>
          <w:rFonts w:ascii="Arial" w:hAnsi="Arial" w:cs="Arial"/>
        </w:rPr>
        <w:t xml:space="preserve"> </w:t>
      </w:r>
    </w:p>
    <w:p w14:paraId="470EC627" w14:textId="38DAB754" w:rsidR="00536329" w:rsidRPr="004D3702" w:rsidRDefault="00185C8A" w:rsidP="00536329">
      <w:pPr>
        <w:pStyle w:val="Textoindependiente"/>
        <w:rPr>
          <w:rFonts w:ascii="Arial" w:hAnsi="Arial" w:cs="Arial"/>
        </w:rPr>
      </w:pPr>
      <w:r w:rsidRPr="004D3702">
        <w:rPr>
          <w:rFonts w:ascii="Arial" w:hAnsi="Arial" w:cs="Arial"/>
        </w:rPr>
        <w:t>CONTRATISTA</w:t>
      </w:r>
      <w:r w:rsidR="00536329" w:rsidRPr="004D3702">
        <w:rPr>
          <w:rFonts w:ascii="Arial" w:hAnsi="Arial" w:cs="Arial"/>
        </w:rPr>
        <w:t>:</w:t>
      </w:r>
      <w:r w:rsidR="00305F51" w:rsidRPr="004D3702">
        <w:rPr>
          <w:rFonts w:ascii="Arial" w:hAnsi="Arial" w:cs="Arial"/>
        </w:rPr>
        <w:tab/>
      </w:r>
      <w:r w:rsidR="00305F51" w:rsidRPr="004D3702">
        <w:rPr>
          <w:rFonts w:ascii="Arial" w:hAnsi="Arial" w:cs="Arial"/>
        </w:rPr>
        <w:tab/>
      </w:r>
      <w:r w:rsidR="00536329" w:rsidRPr="004D3702">
        <w:rPr>
          <w:rFonts w:ascii="Arial" w:hAnsi="Arial" w:cs="Arial"/>
        </w:rPr>
        <w:t xml:space="preserve"> </w:t>
      </w:r>
      <w:r w:rsidR="00536329" w:rsidRPr="004D3702">
        <w:rPr>
          <w:rFonts w:ascii="Arial" w:hAnsi="Arial" w:cs="Arial"/>
        </w:rPr>
        <w:tab/>
      </w:r>
      <w:r w:rsidR="001C5214" w:rsidRPr="004D3702">
        <w:rPr>
          <w:rFonts w:ascii="Arial" w:hAnsi="Arial" w:cs="Arial"/>
        </w:rPr>
        <w:t>JENNSY ZÚÑIGA RAMIREZ</w:t>
      </w:r>
      <w:r w:rsidR="00180E49" w:rsidRPr="004D3702">
        <w:rPr>
          <w:rFonts w:ascii="Arial" w:hAnsi="Arial" w:cs="Arial"/>
        </w:rPr>
        <w:t xml:space="preserve"> </w:t>
      </w:r>
      <w:r w:rsidR="00180E49" w:rsidRPr="004D3702">
        <w:rPr>
          <w:rFonts w:ascii="Arial" w:hAnsi="Arial" w:cs="Arial"/>
        </w:rPr>
        <w:tab/>
      </w:r>
    </w:p>
    <w:p w14:paraId="1CD48EA0" w14:textId="601AEB87" w:rsidR="00536329" w:rsidRPr="004D3702" w:rsidRDefault="00536329" w:rsidP="00536329">
      <w:pPr>
        <w:pStyle w:val="Textoindependiente"/>
        <w:rPr>
          <w:rFonts w:ascii="Arial" w:hAnsi="Arial" w:cs="Arial"/>
        </w:rPr>
      </w:pPr>
      <w:r w:rsidRPr="004D3702">
        <w:rPr>
          <w:rFonts w:ascii="Arial" w:hAnsi="Arial" w:cs="Arial"/>
        </w:rPr>
        <w:t>IDENTIFICACIÓN:</w:t>
      </w:r>
      <w:r w:rsidR="00305F51" w:rsidRPr="004D3702">
        <w:rPr>
          <w:rFonts w:ascii="Arial" w:hAnsi="Arial" w:cs="Arial"/>
        </w:rPr>
        <w:tab/>
      </w:r>
      <w:r w:rsidR="00305F51" w:rsidRPr="004D3702">
        <w:rPr>
          <w:rFonts w:ascii="Arial" w:hAnsi="Arial" w:cs="Arial"/>
        </w:rPr>
        <w:tab/>
      </w:r>
      <w:r w:rsidR="00E80DF9" w:rsidRPr="004D3702">
        <w:rPr>
          <w:rFonts w:ascii="Arial" w:hAnsi="Arial" w:cs="Arial"/>
        </w:rPr>
        <w:tab/>
      </w:r>
      <w:r w:rsidR="001C5214" w:rsidRPr="004D3702">
        <w:rPr>
          <w:rFonts w:ascii="Arial" w:hAnsi="Arial" w:cs="Arial"/>
        </w:rPr>
        <w:t>34.603.009</w:t>
      </w:r>
      <w:r w:rsidR="00180E49" w:rsidRPr="004D3702">
        <w:rPr>
          <w:rFonts w:ascii="Arial" w:hAnsi="Arial" w:cs="Arial"/>
        </w:rPr>
        <w:t xml:space="preserve"> DE</w:t>
      </w:r>
      <w:r w:rsidR="001C5214" w:rsidRPr="004D3702">
        <w:rPr>
          <w:rFonts w:ascii="Arial" w:hAnsi="Arial" w:cs="Arial"/>
        </w:rPr>
        <w:t xml:space="preserve"> SANTANDRE DE QUILICHAO</w:t>
      </w:r>
      <w:r w:rsidRPr="004D3702">
        <w:rPr>
          <w:rFonts w:ascii="Arial" w:hAnsi="Arial" w:cs="Arial"/>
        </w:rPr>
        <w:tab/>
      </w:r>
    </w:p>
    <w:p w14:paraId="21705C67" w14:textId="0D03C6AA" w:rsidR="00536329" w:rsidRPr="004D3702" w:rsidRDefault="00536329" w:rsidP="00536329">
      <w:pPr>
        <w:pStyle w:val="Textoindependiente"/>
        <w:rPr>
          <w:rFonts w:ascii="Arial" w:hAnsi="Arial" w:cs="Arial"/>
        </w:rPr>
      </w:pPr>
      <w:r w:rsidRPr="004D3702">
        <w:rPr>
          <w:rFonts w:ascii="Arial" w:hAnsi="Arial" w:cs="Arial"/>
        </w:rPr>
        <w:t xml:space="preserve">CODIGO </w:t>
      </w:r>
      <w:r w:rsidR="00AC37A4" w:rsidRPr="004D3702">
        <w:rPr>
          <w:rFonts w:ascii="Arial" w:hAnsi="Arial" w:cs="Arial"/>
        </w:rPr>
        <w:t>DISPONIBILIDAD:</w:t>
      </w:r>
      <w:r w:rsidR="00411132" w:rsidRPr="004D3702">
        <w:rPr>
          <w:rFonts w:ascii="Arial" w:hAnsi="Arial" w:cs="Arial"/>
        </w:rPr>
        <w:t xml:space="preserve"> </w:t>
      </w:r>
      <w:r w:rsidR="00185C8A" w:rsidRPr="004D3702">
        <w:rPr>
          <w:rFonts w:ascii="Arial" w:hAnsi="Arial" w:cs="Arial"/>
        </w:rPr>
        <w:tab/>
        <w:t>No. CDP</w:t>
      </w:r>
      <w:r w:rsidR="00185C8A" w:rsidRPr="004D3702">
        <w:rPr>
          <w:rFonts w:ascii="Arial" w:hAnsi="Arial" w:cs="Arial"/>
          <w:color w:val="000000"/>
        </w:rPr>
        <w:t xml:space="preserve">. </w:t>
      </w:r>
      <w:r w:rsidR="00074961" w:rsidRPr="004D3702">
        <w:rPr>
          <w:rFonts w:ascii="Arial" w:hAnsi="Arial" w:cs="Arial"/>
          <w:color w:val="000000"/>
        </w:rPr>
        <w:t xml:space="preserve"> </w:t>
      </w:r>
      <w:r w:rsidR="006A2B9C" w:rsidRPr="004D3702">
        <w:rPr>
          <w:rFonts w:ascii="Arial" w:hAnsi="Arial" w:cs="Arial"/>
          <w:color w:val="000000"/>
        </w:rPr>
        <w:t>3500</w:t>
      </w:r>
      <w:r w:rsidR="001C5214" w:rsidRPr="004D3702">
        <w:rPr>
          <w:rFonts w:ascii="Arial" w:hAnsi="Arial" w:cs="Arial"/>
          <w:color w:val="000000"/>
        </w:rPr>
        <w:t>233396</w:t>
      </w:r>
    </w:p>
    <w:p w14:paraId="6E95B1CF" w14:textId="71A9CCFA" w:rsidR="00536329" w:rsidRPr="004D3702" w:rsidRDefault="00185C8A" w:rsidP="00536329">
      <w:pPr>
        <w:pStyle w:val="Textoindependiente"/>
        <w:rPr>
          <w:rFonts w:ascii="Arial" w:hAnsi="Arial" w:cs="Arial"/>
        </w:rPr>
      </w:pPr>
      <w:r w:rsidRPr="004D3702">
        <w:rPr>
          <w:rFonts w:ascii="Arial" w:hAnsi="Arial" w:cs="Arial"/>
        </w:rPr>
        <w:t>RESERVA:</w:t>
      </w:r>
      <w:r w:rsidR="00305F51" w:rsidRPr="004D3702">
        <w:rPr>
          <w:rFonts w:ascii="Arial" w:hAnsi="Arial" w:cs="Arial"/>
        </w:rPr>
        <w:tab/>
      </w:r>
      <w:r w:rsidR="00305F51" w:rsidRPr="004D3702">
        <w:rPr>
          <w:rFonts w:ascii="Arial" w:hAnsi="Arial" w:cs="Arial"/>
        </w:rPr>
        <w:tab/>
      </w:r>
      <w:r w:rsidR="00305F51" w:rsidRPr="004D3702">
        <w:rPr>
          <w:rFonts w:ascii="Arial" w:hAnsi="Arial" w:cs="Arial"/>
        </w:rPr>
        <w:tab/>
      </w:r>
      <w:r w:rsidRPr="004D3702">
        <w:rPr>
          <w:rFonts w:ascii="Arial" w:hAnsi="Arial" w:cs="Arial"/>
        </w:rPr>
        <w:tab/>
        <w:t>No. RPC</w:t>
      </w:r>
      <w:r w:rsidR="00074961" w:rsidRPr="004D3702">
        <w:rPr>
          <w:rFonts w:ascii="Arial" w:hAnsi="Arial" w:cs="Arial"/>
        </w:rPr>
        <w:t>.</w:t>
      </w:r>
      <w:r w:rsidRPr="004D3702">
        <w:rPr>
          <w:rFonts w:ascii="Arial" w:hAnsi="Arial" w:cs="Arial"/>
        </w:rPr>
        <w:t xml:space="preserve">  </w:t>
      </w:r>
      <w:r w:rsidR="006A2B9C" w:rsidRPr="004D3702">
        <w:rPr>
          <w:rFonts w:ascii="Arial" w:hAnsi="Arial" w:cs="Arial"/>
        </w:rPr>
        <w:t>4500</w:t>
      </w:r>
      <w:r w:rsidR="001C5214" w:rsidRPr="004D3702">
        <w:rPr>
          <w:rFonts w:ascii="Arial" w:hAnsi="Arial" w:cs="Arial"/>
        </w:rPr>
        <w:t>361047</w:t>
      </w:r>
      <w:r w:rsidR="00E80DF9" w:rsidRPr="004D3702">
        <w:rPr>
          <w:rFonts w:ascii="Arial" w:hAnsi="Arial" w:cs="Arial"/>
        </w:rPr>
        <w:tab/>
      </w:r>
      <w:r w:rsidR="00536329" w:rsidRPr="004D3702">
        <w:rPr>
          <w:rFonts w:ascii="Arial" w:hAnsi="Arial" w:cs="Arial"/>
        </w:rPr>
        <w:tab/>
        <w:t xml:space="preserve"> </w:t>
      </w:r>
    </w:p>
    <w:p w14:paraId="725B1CBF" w14:textId="19899B9F" w:rsidR="00032343" w:rsidRPr="004D3702" w:rsidRDefault="00536329" w:rsidP="00536329">
      <w:pPr>
        <w:pStyle w:val="Textoindependiente"/>
        <w:jc w:val="left"/>
        <w:rPr>
          <w:rFonts w:ascii="Arial" w:hAnsi="Arial" w:cs="Arial"/>
        </w:rPr>
      </w:pPr>
      <w:r w:rsidRPr="004D3702">
        <w:rPr>
          <w:rFonts w:ascii="Arial" w:hAnsi="Arial" w:cs="Arial"/>
        </w:rPr>
        <w:t>VALORDELCON</w:t>
      </w:r>
      <w:r w:rsidR="00185C8A" w:rsidRPr="004D3702">
        <w:rPr>
          <w:rFonts w:ascii="Arial" w:hAnsi="Arial" w:cs="Arial"/>
        </w:rPr>
        <w:t>TRATO</w:t>
      </w:r>
      <w:r w:rsidR="009367CA" w:rsidRPr="004D3702">
        <w:rPr>
          <w:rFonts w:ascii="Arial" w:hAnsi="Arial" w:cs="Arial"/>
        </w:rPr>
        <w:t>:</w:t>
      </w:r>
      <w:r w:rsidR="0013777F" w:rsidRPr="004D3702">
        <w:rPr>
          <w:rFonts w:ascii="Arial" w:hAnsi="Arial" w:cs="Arial"/>
        </w:rPr>
        <w:tab/>
      </w:r>
      <w:r w:rsidR="0013777F" w:rsidRPr="004D3702">
        <w:rPr>
          <w:rFonts w:ascii="Arial" w:hAnsi="Arial" w:cs="Arial"/>
        </w:rPr>
        <w:tab/>
      </w:r>
      <w:r w:rsidR="008C03AB" w:rsidRPr="004D3702">
        <w:rPr>
          <w:rFonts w:ascii="Arial" w:hAnsi="Arial" w:cs="Arial"/>
        </w:rPr>
        <w:t xml:space="preserve">$ 16.335.000 (DIECISEIS </w:t>
      </w:r>
      <w:r w:rsidR="004D3702" w:rsidRPr="004D3702">
        <w:rPr>
          <w:rFonts w:ascii="Arial" w:hAnsi="Arial" w:cs="Arial"/>
        </w:rPr>
        <w:t>MILLON</w:t>
      </w:r>
      <w:r w:rsidR="00815DCA" w:rsidRPr="004D3702">
        <w:rPr>
          <w:rFonts w:ascii="Arial" w:hAnsi="Arial" w:cs="Arial"/>
        </w:rPr>
        <w:t>ES TRESCIENTOS TREINTA Y CINCO MIL PESOS)</w:t>
      </w:r>
    </w:p>
    <w:p w14:paraId="65C890B9" w14:textId="73B6E1F9" w:rsidR="000005A3" w:rsidRPr="004D3702" w:rsidRDefault="00185C8A" w:rsidP="00536329">
      <w:pPr>
        <w:pStyle w:val="Textoindependiente"/>
        <w:jc w:val="left"/>
        <w:rPr>
          <w:rFonts w:ascii="Arial" w:hAnsi="Arial" w:cs="Arial"/>
        </w:rPr>
      </w:pPr>
      <w:r w:rsidRPr="004D3702">
        <w:rPr>
          <w:rFonts w:ascii="Arial" w:hAnsi="Arial" w:cs="Arial"/>
        </w:rPr>
        <w:t>D</w:t>
      </w:r>
      <w:r w:rsidR="00074961" w:rsidRPr="004D3702">
        <w:rPr>
          <w:rFonts w:ascii="Arial" w:hAnsi="Arial" w:cs="Arial"/>
        </w:rPr>
        <w:t>URACIÓN:</w:t>
      </w:r>
      <w:r w:rsidR="000005A3" w:rsidRPr="004D3702">
        <w:rPr>
          <w:rFonts w:ascii="Arial" w:hAnsi="Arial" w:cs="Arial"/>
        </w:rPr>
        <w:tab/>
      </w:r>
      <w:r w:rsidR="000005A3" w:rsidRPr="004D3702">
        <w:rPr>
          <w:rFonts w:ascii="Arial" w:hAnsi="Arial" w:cs="Arial"/>
        </w:rPr>
        <w:tab/>
      </w:r>
      <w:r w:rsidR="000005A3" w:rsidRPr="004D3702">
        <w:rPr>
          <w:rFonts w:ascii="Arial" w:hAnsi="Arial" w:cs="Arial"/>
        </w:rPr>
        <w:tab/>
      </w:r>
      <w:r w:rsidR="00074961" w:rsidRPr="004D3702">
        <w:rPr>
          <w:rFonts w:ascii="Arial" w:hAnsi="Arial" w:cs="Arial"/>
        </w:rPr>
        <w:tab/>
      </w:r>
      <w:r w:rsidR="000005A3" w:rsidRPr="004D3702">
        <w:rPr>
          <w:rFonts w:ascii="Arial" w:hAnsi="Arial" w:cs="Arial"/>
        </w:rPr>
        <w:t>H</w:t>
      </w:r>
      <w:r w:rsidR="00D743F1" w:rsidRPr="004D3702">
        <w:rPr>
          <w:rFonts w:ascii="Arial" w:hAnsi="Arial" w:cs="Arial"/>
        </w:rPr>
        <w:t xml:space="preserve">ASTA </w:t>
      </w:r>
      <w:r w:rsidR="00180E49" w:rsidRPr="004D3702">
        <w:rPr>
          <w:rFonts w:ascii="Arial" w:hAnsi="Arial" w:cs="Arial"/>
        </w:rPr>
        <w:t xml:space="preserve">EL 30 DE </w:t>
      </w:r>
      <w:r w:rsidR="006A2B9C" w:rsidRPr="004D3702">
        <w:rPr>
          <w:rFonts w:ascii="Arial" w:hAnsi="Arial" w:cs="Arial"/>
        </w:rPr>
        <w:t>ABRIL</w:t>
      </w:r>
      <w:r w:rsidR="00180E49" w:rsidRPr="004D3702">
        <w:rPr>
          <w:rFonts w:ascii="Arial" w:hAnsi="Arial" w:cs="Arial"/>
        </w:rPr>
        <w:t xml:space="preserve"> DE 202</w:t>
      </w:r>
      <w:r w:rsidR="0084763A" w:rsidRPr="004D3702">
        <w:rPr>
          <w:rFonts w:ascii="Arial" w:hAnsi="Arial" w:cs="Arial"/>
        </w:rPr>
        <w:t>5</w:t>
      </w:r>
    </w:p>
    <w:p w14:paraId="5A64ECA3" w14:textId="31494637" w:rsidR="00536329" w:rsidRPr="004D3702" w:rsidRDefault="000005A3" w:rsidP="000005A3">
      <w:pPr>
        <w:pStyle w:val="Textoindependiente"/>
        <w:jc w:val="left"/>
        <w:rPr>
          <w:rFonts w:ascii="Arial" w:hAnsi="Arial" w:cs="Arial"/>
        </w:rPr>
      </w:pPr>
      <w:r w:rsidRPr="004D3702">
        <w:rPr>
          <w:rFonts w:ascii="Arial" w:hAnsi="Arial" w:cs="Arial"/>
        </w:rPr>
        <w:t>SUPERVISOR:</w:t>
      </w:r>
      <w:r w:rsidRPr="004D3702">
        <w:rPr>
          <w:rFonts w:ascii="Arial" w:hAnsi="Arial" w:cs="Arial"/>
        </w:rPr>
        <w:tab/>
      </w:r>
      <w:r w:rsidRPr="004D3702">
        <w:rPr>
          <w:rFonts w:ascii="Arial" w:hAnsi="Arial" w:cs="Arial"/>
        </w:rPr>
        <w:tab/>
      </w:r>
      <w:r w:rsidRPr="004D3702">
        <w:rPr>
          <w:rFonts w:ascii="Arial" w:hAnsi="Arial" w:cs="Arial"/>
        </w:rPr>
        <w:tab/>
      </w:r>
      <w:r w:rsidR="0084763A" w:rsidRPr="004D3702">
        <w:rPr>
          <w:rFonts w:ascii="Arial" w:hAnsi="Arial" w:cs="Arial"/>
        </w:rPr>
        <w:t>TOMAS GUTIERREZ MAÑOSCA</w:t>
      </w:r>
    </w:p>
    <w:p w14:paraId="6CD7047A" w14:textId="4DB6E70B" w:rsidR="000005A3" w:rsidRPr="004D3702" w:rsidRDefault="00017D18" w:rsidP="000005A3">
      <w:pPr>
        <w:pStyle w:val="Textoindependiente"/>
        <w:jc w:val="left"/>
        <w:rPr>
          <w:rFonts w:ascii="Arial" w:hAnsi="Arial" w:cs="Arial"/>
        </w:rPr>
      </w:pPr>
      <w:r w:rsidRPr="004D3702">
        <w:rPr>
          <w:rFonts w:ascii="Arial" w:hAnsi="Arial" w:cs="Arial"/>
        </w:rPr>
        <w:t xml:space="preserve"> </w:t>
      </w:r>
    </w:p>
    <w:p w14:paraId="0FD39F4E" w14:textId="77777777" w:rsidR="00185C8A" w:rsidRPr="004D3702" w:rsidRDefault="00536329" w:rsidP="00185C8A">
      <w:pPr>
        <w:pStyle w:val="Textoindependiente2"/>
        <w:spacing w:line="240" w:lineRule="auto"/>
        <w:jc w:val="both"/>
        <w:rPr>
          <w:rFonts w:ascii="Arial" w:hAnsi="Arial" w:cs="Arial"/>
        </w:rPr>
      </w:pPr>
      <w:r w:rsidRPr="004D3702">
        <w:rPr>
          <w:rFonts w:ascii="Arial" w:hAnsi="Arial" w:cs="Arial"/>
        </w:rPr>
        <w:t>OBJETO DEL CONTRATO</w:t>
      </w:r>
      <w:r w:rsidR="00C02F63" w:rsidRPr="004D3702">
        <w:rPr>
          <w:rFonts w:ascii="Arial" w:hAnsi="Arial" w:cs="Arial"/>
        </w:rPr>
        <w:t xml:space="preserve"> </w:t>
      </w:r>
    </w:p>
    <w:p w14:paraId="5BFA0E98" w14:textId="573C0918" w:rsidR="00180E49" w:rsidRPr="004D3702" w:rsidRDefault="00113D8D" w:rsidP="004D3702">
      <w:pPr>
        <w:suppressAutoHyphens w:val="0"/>
        <w:jc w:val="both"/>
        <w:rPr>
          <w:lang w:val="es-CO" w:eastAsia="es-MX"/>
        </w:rPr>
      </w:pPr>
      <w:r w:rsidRPr="004D3702">
        <w:rPr>
          <w:rFonts w:ascii="Arial" w:hAnsi="Arial" w:cs="Arial"/>
          <w:color w:val="000000"/>
          <w:sz w:val="22"/>
          <w:szCs w:val="22"/>
          <w:lang w:val="es-CO" w:eastAsia="es-MX"/>
        </w:rPr>
        <w:t> PRESTACIÓN DE SERVICIOS PROFESIONALES  PARA LA EJECUCIÓN DE PROGRAMAS, PLANES Y PROYECTOS EN EL ÁMBITO DEL DEPORTE, LA RECREACIÓN Y LA ACTIVIDAD FÍSICA, CON EL PROPÓSITO DE FORTALECER DESDE SU PERFIL LOS OBJETIVOS ESTABLECIDOS POR LA SECRETARÍA DEL DEPORTE Y LA RECREACIÓN.</w:t>
      </w:r>
      <w:r w:rsidR="006A2B9C" w:rsidRPr="004D3702">
        <w:rPr>
          <w:rFonts w:ascii="Arial" w:hAnsi="Arial" w:cs="Arial"/>
          <w:color w:val="000000"/>
          <w:shd w:val="clear" w:color="auto" w:fill="FFFFFF"/>
        </w:rPr>
        <w:tab/>
      </w:r>
      <w:r w:rsidR="006A2B9C" w:rsidRPr="004D3702">
        <w:rPr>
          <w:rFonts w:ascii="Arial" w:hAnsi="Arial" w:cs="Arial"/>
          <w:color w:val="000000"/>
          <w:shd w:val="clear" w:color="auto" w:fill="FFFFFF"/>
        </w:rPr>
        <w:tab/>
      </w:r>
      <w:r w:rsidR="006A2B9C" w:rsidRPr="004D3702">
        <w:rPr>
          <w:rFonts w:ascii="Arial" w:hAnsi="Arial" w:cs="Arial"/>
          <w:color w:val="000000"/>
          <w:shd w:val="clear" w:color="auto" w:fill="FFFFFF"/>
        </w:rPr>
        <w:tab/>
      </w:r>
      <w:r w:rsidR="006A2B9C" w:rsidRPr="004D3702">
        <w:rPr>
          <w:rFonts w:ascii="Arial" w:hAnsi="Arial" w:cs="Arial"/>
          <w:color w:val="000000"/>
          <w:shd w:val="clear" w:color="auto" w:fill="FFFFFF"/>
        </w:rPr>
        <w:tab/>
      </w:r>
    </w:p>
    <w:p w14:paraId="6BEB26B7" w14:textId="77777777" w:rsidR="006A2B9C" w:rsidRPr="004D3702" w:rsidRDefault="006A2B9C" w:rsidP="00180E49">
      <w:pPr>
        <w:pStyle w:val="Textoindependiente"/>
        <w:ind w:left="20"/>
        <w:rPr>
          <w:rFonts w:ascii="Arial" w:hAnsi="Arial" w:cs="Arial"/>
          <w:color w:val="000000"/>
          <w:shd w:val="clear" w:color="auto" w:fill="FFFFFF"/>
        </w:rPr>
      </w:pPr>
    </w:p>
    <w:p w14:paraId="230ED508" w14:textId="780AC70F" w:rsidR="00CA5E7F" w:rsidRPr="004D3702" w:rsidRDefault="00536329" w:rsidP="00A942B0">
      <w:pPr>
        <w:pStyle w:val="Textoindependiente"/>
        <w:ind w:left="20"/>
        <w:rPr>
          <w:rFonts w:ascii="Arial" w:hAnsi="Arial" w:cs="Arial"/>
          <w:color w:val="000000"/>
          <w:lang w:val="es-ES_tradnl"/>
        </w:rPr>
      </w:pPr>
      <w:r w:rsidRPr="004D3702">
        <w:rPr>
          <w:rFonts w:ascii="Arial" w:hAnsi="Arial" w:cs="Arial"/>
          <w:lang w:val="es-ES_tradnl"/>
        </w:rPr>
        <w:t>En cumplimiento de las obligaciones es</w:t>
      </w:r>
      <w:r w:rsidR="00074961" w:rsidRPr="004D3702">
        <w:rPr>
          <w:rFonts w:ascii="Arial" w:hAnsi="Arial" w:cs="Arial"/>
          <w:lang w:val="es-ES_tradnl"/>
        </w:rPr>
        <w:t xml:space="preserve">tablecidas en la cláusula </w:t>
      </w:r>
      <w:r w:rsidR="00180E49" w:rsidRPr="004D3702">
        <w:rPr>
          <w:rFonts w:ascii="Arial" w:hAnsi="Arial" w:cs="Arial"/>
          <w:lang w:val="es-ES_tradnl"/>
        </w:rPr>
        <w:t>PRIMERA</w:t>
      </w:r>
      <w:r w:rsidR="005F1433" w:rsidRPr="004D3702">
        <w:rPr>
          <w:rFonts w:ascii="Arial" w:hAnsi="Arial" w:cs="Arial"/>
          <w:lang w:val="es-ES_tradnl"/>
        </w:rPr>
        <w:t xml:space="preserve"> del</w:t>
      </w:r>
      <w:r w:rsidR="00185C8A" w:rsidRPr="004D3702">
        <w:rPr>
          <w:rFonts w:ascii="Arial" w:hAnsi="Arial" w:cs="Arial"/>
          <w:lang w:val="es-ES_tradnl"/>
        </w:rPr>
        <w:t xml:space="preserve"> contrato No.</w:t>
      </w:r>
      <w:r w:rsidR="00D743F1" w:rsidRPr="004D3702">
        <w:rPr>
          <w:rFonts w:ascii="Arial" w:hAnsi="Arial" w:cs="Arial"/>
          <w:lang w:val="es-ES_tradnl"/>
        </w:rPr>
        <w:t xml:space="preserve"> </w:t>
      </w:r>
      <w:r w:rsidR="006A2B9C" w:rsidRPr="004D3702">
        <w:rPr>
          <w:rFonts w:ascii="Arial" w:hAnsi="Arial" w:cs="Arial"/>
          <w:lang w:val="es-ES_tradnl"/>
        </w:rPr>
        <w:t>416</w:t>
      </w:r>
      <w:r w:rsidR="002A3190" w:rsidRPr="004D3702">
        <w:rPr>
          <w:rFonts w:ascii="Arial" w:hAnsi="Arial" w:cs="Arial"/>
          <w:lang w:val="es-ES_tradnl"/>
        </w:rPr>
        <w:t>2</w:t>
      </w:r>
      <w:r w:rsidR="006A2B9C" w:rsidRPr="004D3702">
        <w:rPr>
          <w:rFonts w:ascii="Arial" w:hAnsi="Arial" w:cs="Arial"/>
          <w:lang w:val="es-ES_tradnl"/>
        </w:rPr>
        <w:t>.010.26.1.</w:t>
      </w:r>
      <w:r w:rsidR="00A4019D" w:rsidRPr="004D3702">
        <w:rPr>
          <w:rFonts w:ascii="Arial" w:hAnsi="Arial" w:cs="Arial"/>
          <w:lang w:val="es-ES_tradnl"/>
        </w:rPr>
        <w:t>0997</w:t>
      </w:r>
      <w:r w:rsidR="006A2B9C" w:rsidRPr="004D3702">
        <w:rPr>
          <w:rFonts w:ascii="Arial" w:hAnsi="Arial" w:cs="Arial"/>
          <w:lang w:val="es-ES_tradnl"/>
        </w:rPr>
        <w:t xml:space="preserve"> de 202</w:t>
      </w:r>
      <w:r w:rsidR="0084763A" w:rsidRPr="004D3702">
        <w:rPr>
          <w:rFonts w:ascii="Arial" w:hAnsi="Arial" w:cs="Arial"/>
          <w:lang w:val="es-ES_tradnl"/>
        </w:rPr>
        <w:t>5</w:t>
      </w:r>
      <w:r w:rsidR="00A82B09" w:rsidRPr="004D3702">
        <w:rPr>
          <w:rFonts w:ascii="Arial" w:hAnsi="Arial" w:cs="Arial"/>
          <w:lang w:val="es-ES_tradnl"/>
        </w:rPr>
        <w:t>, me permito entregar el informe consolidado en el cual se evidencia la ejecución de cada una de las obligaciones del contrato.</w:t>
      </w:r>
    </w:p>
    <w:p w14:paraId="0B0F5865" w14:textId="77777777" w:rsidR="003C5FE0" w:rsidRPr="004D3702" w:rsidRDefault="003C5FE0" w:rsidP="005E7EDD">
      <w:pPr>
        <w:pStyle w:val="Textoindependiente"/>
        <w:ind w:left="360"/>
        <w:rPr>
          <w:rFonts w:ascii="Arial" w:hAnsi="Arial" w:cs="Arial"/>
        </w:rPr>
      </w:pPr>
    </w:p>
    <w:p w14:paraId="66BECEEA" w14:textId="77777777" w:rsidR="00CA5E7F" w:rsidRPr="004D3702" w:rsidRDefault="00CA5E7F" w:rsidP="005E7EDD">
      <w:pPr>
        <w:pStyle w:val="Textoindependiente"/>
        <w:ind w:left="360"/>
        <w:rPr>
          <w:rFonts w:ascii="Arial" w:hAnsi="Arial" w:cs="Arial"/>
        </w:rPr>
      </w:pPr>
      <w:r w:rsidRPr="004D3702">
        <w:rPr>
          <w:rFonts w:ascii="Arial" w:hAnsi="Arial" w:cs="Arial"/>
        </w:rPr>
        <w:t>ACTIVIDADES DESARROLLADAS</w:t>
      </w:r>
    </w:p>
    <w:p w14:paraId="4114D800" w14:textId="3009F977" w:rsidR="00CA5E7F" w:rsidRPr="004D3702" w:rsidRDefault="00CA5E7F">
      <w:pPr>
        <w:pStyle w:val="Textoindependiente"/>
        <w:rPr>
          <w:rFonts w:ascii="Arial" w:hAnsi="Arial" w:cs="Arial"/>
        </w:rPr>
      </w:pPr>
    </w:p>
    <w:p w14:paraId="09B40760" w14:textId="3EB3C6A3" w:rsidR="00A82B09" w:rsidRPr="004D3702" w:rsidRDefault="00A82B09">
      <w:pPr>
        <w:pStyle w:val="Textoindependiente"/>
        <w:rPr>
          <w:rFonts w:ascii="Arial" w:hAnsi="Arial" w:cs="Arial"/>
        </w:rPr>
      </w:pPr>
      <w:r w:rsidRPr="004D3702">
        <w:rPr>
          <w:rFonts w:ascii="Arial" w:hAnsi="Arial" w:cs="Arial"/>
        </w:rPr>
        <w:t>Informe de gestión relacionada con la ejecución de la PRIMERA CUOTA</w:t>
      </w:r>
    </w:p>
    <w:p w14:paraId="53D7FFFB" w14:textId="77777777" w:rsidR="0072179B" w:rsidRPr="004D3702" w:rsidRDefault="0072179B">
      <w:pPr>
        <w:pStyle w:val="Textoindependiente"/>
        <w:rPr>
          <w:rFonts w:ascii="Arial" w:hAnsi="Arial" w:cs="Arial"/>
        </w:rPr>
      </w:pPr>
    </w:p>
    <w:p w14:paraId="3D7A734E" w14:textId="77777777" w:rsidR="00DE03EF" w:rsidRPr="004D3702" w:rsidRDefault="00DE03EF" w:rsidP="00DE03EF">
      <w:pPr>
        <w:numPr>
          <w:ilvl w:val="0"/>
          <w:numId w:val="20"/>
        </w:numPr>
        <w:suppressAutoHyphens w:val="0"/>
        <w:jc w:val="both"/>
        <w:textAlignment w:val="baseline"/>
        <w:rPr>
          <w:rFonts w:ascii="Arial" w:hAnsi="Arial" w:cs="Arial"/>
          <w:color w:val="000000"/>
          <w:lang w:val="es-CO" w:eastAsia="es-MX"/>
        </w:rPr>
      </w:pPr>
      <w:r w:rsidRPr="004D3702">
        <w:rPr>
          <w:rFonts w:ascii="Arial" w:hAnsi="Arial" w:cs="Arial"/>
          <w:color w:val="000000"/>
          <w:lang w:val="es-CO" w:eastAsia="es-MX"/>
        </w:rPr>
        <w:t>Elaborar la creación, mantenimiento y actualización del drive de fomento según la línea de servicio a la cual pertenece, utilizando los formatos exigidos por el Sistema de Gestión de Calidad para la certificación de Icontec ISO 9001:2015. </w:t>
      </w:r>
    </w:p>
    <w:p w14:paraId="1DA65B4B" w14:textId="77777777" w:rsidR="00DE03EF" w:rsidRPr="004D3702" w:rsidRDefault="00DE03EF" w:rsidP="00DE03EF">
      <w:pPr>
        <w:suppressAutoHyphens w:val="0"/>
        <w:rPr>
          <w:lang w:val="es-CO" w:eastAsia="es-MX"/>
        </w:rPr>
      </w:pPr>
      <w:r w:rsidRPr="004D3702">
        <w:rPr>
          <w:lang w:val="es-CO" w:eastAsia="es-MX"/>
        </w:rPr>
        <w:br/>
      </w:r>
    </w:p>
    <w:p w14:paraId="12090B90" w14:textId="77777777" w:rsidR="00DE03EF" w:rsidRPr="004D3702" w:rsidRDefault="00DE03EF" w:rsidP="00DE03EF">
      <w:pPr>
        <w:numPr>
          <w:ilvl w:val="0"/>
          <w:numId w:val="21"/>
        </w:numPr>
        <w:suppressAutoHyphens w:val="0"/>
        <w:jc w:val="both"/>
        <w:textAlignment w:val="baseline"/>
        <w:rPr>
          <w:rFonts w:ascii="Arial" w:hAnsi="Arial" w:cs="Arial"/>
          <w:color w:val="000000"/>
          <w:lang w:val="es-CO" w:eastAsia="es-MX"/>
        </w:rPr>
      </w:pPr>
      <w:r w:rsidRPr="004D3702">
        <w:rPr>
          <w:rFonts w:ascii="Arial" w:hAnsi="Arial" w:cs="Arial"/>
          <w:color w:val="000000"/>
          <w:lang w:val="es-CO" w:eastAsia="es-MX"/>
        </w:rPr>
        <w:t>Brindé apoyo en el seguimiento y revisión del drive del programa Deporte al Barrio, conforme a los estándares del Sistema de Gestión de Calidad, garantizando que los documentos requeridos para el cumplimiento de las tareas cumplen con los requisitos de la norma técnica de calidad ISO 9001:2015. </w:t>
      </w:r>
    </w:p>
    <w:p w14:paraId="06C78B47" w14:textId="77777777" w:rsidR="0072179B" w:rsidRPr="004D3702" w:rsidRDefault="0072179B" w:rsidP="0072179B">
      <w:pPr>
        <w:suppressAutoHyphens w:val="0"/>
        <w:ind w:left="720"/>
        <w:jc w:val="both"/>
        <w:textAlignment w:val="baseline"/>
        <w:rPr>
          <w:rFonts w:ascii="Arial" w:hAnsi="Arial" w:cs="Arial"/>
          <w:color w:val="000000"/>
          <w:lang w:val="es-CO" w:eastAsia="es-MX"/>
        </w:rPr>
      </w:pPr>
    </w:p>
    <w:p w14:paraId="000D5973" w14:textId="69D69BF7" w:rsidR="00DE03EF" w:rsidRPr="004D3702" w:rsidRDefault="00DE03EF" w:rsidP="0072179B">
      <w:pPr>
        <w:pStyle w:val="Prrafodelista"/>
        <w:numPr>
          <w:ilvl w:val="0"/>
          <w:numId w:val="20"/>
        </w:numPr>
        <w:suppressAutoHyphens w:val="0"/>
        <w:jc w:val="both"/>
        <w:rPr>
          <w:rFonts w:ascii="Arial" w:hAnsi="Arial" w:cs="Arial"/>
          <w:color w:val="000000"/>
          <w:sz w:val="24"/>
          <w:szCs w:val="24"/>
          <w:lang w:val="es-CO" w:eastAsia="es-MX"/>
        </w:rPr>
      </w:pPr>
      <w:r w:rsidRPr="004D3702">
        <w:rPr>
          <w:rFonts w:ascii="Arial" w:hAnsi="Arial" w:cs="Arial"/>
          <w:color w:val="000000"/>
          <w:sz w:val="24"/>
          <w:szCs w:val="24"/>
          <w:lang w:val="es-CO" w:eastAsia="es-MX"/>
        </w:rPr>
        <w:t xml:space="preserve">Realizar la creación de formatos, </w:t>
      </w:r>
      <w:proofErr w:type="spellStart"/>
      <w:r w:rsidRPr="004D3702">
        <w:rPr>
          <w:rFonts w:ascii="Arial" w:hAnsi="Arial" w:cs="Arial"/>
          <w:color w:val="000000"/>
          <w:sz w:val="24"/>
          <w:szCs w:val="24"/>
          <w:lang w:val="es-CO" w:eastAsia="es-MX"/>
        </w:rPr>
        <w:t>brochures</w:t>
      </w:r>
      <w:proofErr w:type="spellEnd"/>
      <w:r w:rsidRPr="004D3702">
        <w:rPr>
          <w:rFonts w:ascii="Arial" w:hAnsi="Arial" w:cs="Arial"/>
          <w:color w:val="000000"/>
          <w:sz w:val="24"/>
          <w:szCs w:val="24"/>
          <w:lang w:val="es-CO" w:eastAsia="es-MX"/>
        </w:rPr>
        <w:t>, presentaciones, entre otros, a través de las plataformas digitales, que le permitan al programa solucionar las necesidades que se presenten.</w:t>
      </w:r>
    </w:p>
    <w:p w14:paraId="1B2D44DB" w14:textId="77777777" w:rsidR="00DE03EF" w:rsidRPr="004D3702" w:rsidRDefault="00DE03EF" w:rsidP="0072179B">
      <w:pPr>
        <w:numPr>
          <w:ilvl w:val="0"/>
          <w:numId w:val="23"/>
        </w:numPr>
        <w:suppressAutoHyphens w:val="0"/>
        <w:ind w:right="111"/>
        <w:jc w:val="both"/>
        <w:textAlignment w:val="baseline"/>
        <w:rPr>
          <w:rFonts w:ascii="Arial" w:hAnsi="Arial" w:cs="Arial"/>
          <w:color w:val="000000"/>
          <w:lang w:val="es-CO" w:eastAsia="es-MX"/>
        </w:rPr>
      </w:pPr>
      <w:r w:rsidRPr="004D3702">
        <w:rPr>
          <w:rFonts w:ascii="Arial" w:hAnsi="Arial" w:cs="Arial"/>
          <w:color w:val="000000"/>
          <w:lang w:val="es-CO" w:eastAsia="es-MX"/>
        </w:rPr>
        <w:t>Llevé a cabo revisión de los formatos que forman parte del programa Cali incluyente, encontrando que la mayoría de formatos cumple con los requerimientos establecidos para documentar las actividades.</w:t>
      </w:r>
    </w:p>
    <w:p w14:paraId="32B74241" w14:textId="77777777" w:rsidR="00DE03EF" w:rsidRPr="004D3702" w:rsidRDefault="00DE03EF" w:rsidP="0072179B">
      <w:pPr>
        <w:suppressAutoHyphens w:val="0"/>
        <w:ind w:left="720" w:right="111"/>
        <w:jc w:val="both"/>
        <w:rPr>
          <w:rFonts w:ascii="Arial" w:hAnsi="Arial" w:cs="Arial"/>
          <w:color w:val="000000"/>
          <w:lang w:val="es-CO" w:eastAsia="es-MX"/>
        </w:rPr>
      </w:pPr>
      <w:r w:rsidRPr="004D3702">
        <w:rPr>
          <w:rFonts w:ascii="Arial" w:hAnsi="Arial" w:cs="Arial"/>
          <w:color w:val="000000"/>
          <w:lang w:val="es-CO" w:eastAsia="es-MX"/>
        </w:rPr>
        <w:lastRenderedPageBreak/>
        <w:t>Se detectaron formatos que requieren ajustes para reflejar con mayor claridad la información solicitada en determinadas tareas, resultado de la revisión del procedimiento y sus tareas correspondiente al Programa Cali Incluyente, se identificaron situaciones que requieren validación y orientación de la oficina de SGC para garantizar su alineación con los lineamientos del Sistema de Gestión de Calidad de la Secretaría del Deporte y la Recreación.</w:t>
      </w:r>
    </w:p>
    <w:p w14:paraId="72A2BF64" w14:textId="77777777" w:rsidR="0072179B" w:rsidRPr="004D3702" w:rsidRDefault="0072179B" w:rsidP="0072179B">
      <w:pPr>
        <w:suppressAutoHyphens w:val="0"/>
        <w:ind w:left="720" w:right="111"/>
        <w:jc w:val="both"/>
        <w:rPr>
          <w:rFonts w:ascii="Arial" w:hAnsi="Arial" w:cs="Arial"/>
          <w:color w:val="000000"/>
          <w:lang w:val="es-CO" w:eastAsia="es-MX"/>
        </w:rPr>
      </w:pPr>
    </w:p>
    <w:p w14:paraId="3B757DAC" w14:textId="0AE1402C" w:rsidR="00DE03EF" w:rsidRPr="004D3702" w:rsidRDefault="00DE03EF" w:rsidP="0072179B">
      <w:pPr>
        <w:pStyle w:val="Prrafodelista"/>
        <w:numPr>
          <w:ilvl w:val="0"/>
          <w:numId w:val="20"/>
        </w:numPr>
        <w:suppressAutoHyphens w:val="0"/>
        <w:jc w:val="both"/>
        <w:rPr>
          <w:rFonts w:ascii="Arial" w:hAnsi="Arial" w:cs="Arial"/>
          <w:color w:val="000000"/>
          <w:sz w:val="24"/>
          <w:szCs w:val="24"/>
          <w:lang w:val="es-CO" w:eastAsia="es-MX"/>
        </w:rPr>
      </w:pPr>
      <w:r w:rsidRPr="004D3702">
        <w:rPr>
          <w:rFonts w:ascii="Arial" w:hAnsi="Arial" w:cs="Arial"/>
          <w:color w:val="000000"/>
          <w:sz w:val="24"/>
          <w:szCs w:val="24"/>
          <w:lang w:val="es-CO" w:eastAsia="es-MX"/>
        </w:rPr>
        <w:t xml:space="preserve">Acompañar en la convocatoria y asistencia de las diferentes reuniones y </w:t>
      </w:r>
      <w:r w:rsidR="0072179B" w:rsidRPr="004D3702">
        <w:rPr>
          <w:rFonts w:ascii="Arial" w:hAnsi="Arial" w:cs="Arial"/>
          <w:color w:val="000000"/>
          <w:sz w:val="24"/>
          <w:szCs w:val="24"/>
          <w:lang w:val="es-CO" w:eastAsia="es-MX"/>
        </w:rPr>
        <w:t xml:space="preserve">       </w:t>
      </w:r>
      <w:r w:rsidRPr="004D3702">
        <w:rPr>
          <w:rFonts w:ascii="Arial" w:hAnsi="Arial" w:cs="Arial"/>
          <w:color w:val="000000"/>
          <w:sz w:val="24"/>
          <w:szCs w:val="24"/>
          <w:lang w:val="es-CO" w:eastAsia="es-MX"/>
        </w:rPr>
        <w:t>capacitaciones programadas por el área de fomento, que sean necesarias para el desarrollo del programa.</w:t>
      </w:r>
    </w:p>
    <w:p w14:paraId="458195F3" w14:textId="77777777" w:rsidR="0072179B" w:rsidRPr="004D3702" w:rsidRDefault="0072179B" w:rsidP="0072179B">
      <w:pPr>
        <w:pStyle w:val="Prrafodelista"/>
        <w:suppressAutoHyphens w:val="0"/>
        <w:jc w:val="both"/>
        <w:rPr>
          <w:rFonts w:ascii="Arial" w:hAnsi="Arial" w:cs="Arial"/>
          <w:color w:val="000000"/>
          <w:sz w:val="24"/>
          <w:szCs w:val="24"/>
          <w:lang w:val="es-CO" w:eastAsia="es-MX"/>
        </w:rPr>
      </w:pPr>
    </w:p>
    <w:p w14:paraId="256302F5" w14:textId="77777777" w:rsidR="00DE03EF" w:rsidRPr="004D3702" w:rsidRDefault="00DE03EF" w:rsidP="0072179B">
      <w:pPr>
        <w:numPr>
          <w:ilvl w:val="0"/>
          <w:numId w:val="25"/>
        </w:numPr>
        <w:suppressAutoHyphens w:val="0"/>
        <w:ind w:right="111"/>
        <w:jc w:val="both"/>
        <w:textAlignment w:val="baseline"/>
        <w:rPr>
          <w:rFonts w:ascii="Arial" w:hAnsi="Arial" w:cs="Arial"/>
          <w:color w:val="000000"/>
          <w:lang w:val="es-CO" w:eastAsia="es-MX"/>
        </w:rPr>
      </w:pPr>
      <w:r w:rsidRPr="004D3702">
        <w:rPr>
          <w:rFonts w:ascii="Arial" w:hAnsi="Arial" w:cs="Arial"/>
          <w:color w:val="000000"/>
          <w:lang w:val="es-CO" w:eastAsia="es-MX"/>
        </w:rPr>
        <w:t>Participé en  mesa de trabajo con el  Programa Cali Incluyente en la cual se verificó estado actual de las tareas del procedimiento: MMDS01.04.P002 - Iniciación y Formación Deportiva,  durante la reunión, junto con el coordinador general del programa y la coordinadora técnica, se verificaron una a una  las tareas, y los formatos asociados a cada una de estas estableciendo si se ajustan y reflejan de manera adecuada la información requerida para el cumplimiento de cada tarea.</w:t>
      </w:r>
    </w:p>
    <w:p w14:paraId="341EA976" w14:textId="77777777" w:rsidR="0072179B" w:rsidRPr="004D3702" w:rsidRDefault="0072179B" w:rsidP="0072179B">
      <w:pPr>
        <w:suppressAutoHyphens w:val="0"/>
        <w:ind w:left="720" w:right="111"/>
        <w:jc w:val="both"/>
        <w:textAlignment w:val="baseline"/>
        <w:rPr>
          <w:rFonts w:ascii="Arial" w:hAnsi="Arial" w:cs="Arial"/>
          <w:color w:val="000000"/>
          <w:lang w:val="es-CO" w:eastAsia="es-MX"/>
        </w:rPr>
      </w:pPr>
    </w:p>
    <w:p w14:paraId="627531D1" w14:textId="1C7A868F" w:rsidR="00DE03EF" w:rsidRPr="004D3702" w:rsidRDefault="00DE03EF" w:rsidP="0072179B">
      <w:pPr>
        <w:pStyle w:val="Prrafodelista"/>
        <w:numPr>
          <w:ilvl w:val="0"/>
          <w:numId w:val="20"/>
        </w:numPr>
        <w:suppressAutoHyphens w:val="0"/>
        <w:jc w:val="both"/>
        <w:rPr>
          <w:rFonts w:ascii="Arial" w:hAnsi="Arial" w:cs="Arial"/>
          <w:color w:val="000000"/>
          <w:sz w:val="24"/>
          <w:szCs w:val="24"/>
          <w:lang w:val="es-CO" w:eastAsia="es-MX"/>
        </w:rPr>
      </w:pPr>
      <w:r w:rsidRPr="004D3702">
        <w:rPr>
          <w:rFonts w:ascii="Arial" w:hAnsi="Arial" w:cs="Arial"/>
          <w:color w:val="000000"/>
          <w:sz w:val="24"/>
          <w:szCs w:val="24"/>
          <w:lang w:val="es-CO" w:eastAsia="es-MX"/>
        </w:rPr>
        <w:t>Atender las dudas y requerimientos del personal de fomento frente al proceso de calidad, sobre las necesidades y obligaciones relacionadas con el desarrollo del programa.</w:t>
      </w:r>
    </w:p>
    <w:p w14:paraId="7FA37CE0" w14:textId="77777777" w:rsidR="0072179B" w:rsidRPr="004D3702" w:rsidRDefault="0072179B" w:rsidP="0072179B">
      <w:pPr>
        <w:pStyle w:val="Prrafodelista"/>
        <w:suppressAutoHyphens w:val="0"/>
        <w:jc w:val="both"/>
        <w:rPr>
          <w:rFonts w:ascii="Arial" w:hAnsi="Arial" w:cs="Arial"/>
          <w:color w:val="000000"/>
          <w:sz w:val="24"/>
          <w:szCs w:val="24"/>
          <w:lang w:val="es-CO" w:eastAsia="es-MX"/>
        </w:rPr>
      </w:pPr>
    </w:p>
    <w:p w14:paraId="2563CD8F" w14:textId="54E7877A" w:rsidR="0072179B" w:rsidRPr="004D3702" w:rsidRDefault="00DE03EF" w:rsidP="0072179B">
      <w:pPr>
        <w:numPr>
          <w:ilvl w:val="0"/>
          <w:numId w:val="27"/>
        </w:numPr>
        <w:suppressAutoHyphens w:val="0"/>
        <w:jc w:val="both"/>
        <w:textAlignment w:val="baseline"/>
        <w:rPr>
          <w:rFonts w:ascii="Arial" w:hAnsi="Arial" w:cs="Arial"/>
          <w:color w:val="000000"/>
          <w:lang w:val="es-CO" w:eastAsia="es-MX"/>
        </w:rPr>
      </w:pPr>
      <w:r w:rsidRPr="004D3702">
        <w:rPr>
          <w:rFonts w:ascii="Arial" w:hAnsi="Arial" w:cs="Arial"/>
          <w:color w:val="000000"/>
          <w:lang w:val="es-CO" w:eastAsia="es-MX"/>
        </w:rPr>
        <w:t xml:space="preserve">Durante este periodo no desarrollé esta </w:t>
      </w:r>
      <w:r w:rsidR="0072179B" w:rsidRPr="004D3702">
        <w:rPr>
          <w:rFonts w:ascii="Arial" w:hAnsi="Arial" w:cs="Arial"/>
          <w:color w:val="000000"/>
          <w:lang w:val="es-CO" w:eastAsia="es-MX"/>
        </w:rPr>
        <w:t>actividad.</w:t>
      </w:r>
    </w:p>
    <w:p w14:paraId="65529608" w14:textId="77777777" w:rsidR="0072179B" w:rsidRPr="004D3702" w:rsidRDefault="0072179B" w:rsidP="0072179B">
      <w:pPr>
        <w:suppressAutoHyphens w:val="0"/>
        <w:ind w:left="720"/>
        <w:jc w:val="both"/>
        <w:textAlignment w:val="baseline"/>
        <w:rPr>
          <w:rFonts w:ascii="Arial" w:hAnsi="Arial" w:cs="Arial"/>
          <w:color w:val="000000"/>
          <w:lang w:val="es-CO" w:eastAsia="es-MX"/>
        </w:rPr>
      </w:pPr>
    </w:p>
    <w:p w14:paraId="6B77A0FC" w14:textId="71E81410" w:rsidR="00DE03EF" w:rsidRPr="004D3702" w:rsidRDefault="00DE03EF" w:rsidP="0072179B">
      <w:pPr>
        <w:pStyle w:val="Prrafodelista"/>
        <w:numPr>
          <w:ilvl w:val="0"/>
          <w:numId w:val="20"/>
        </w:numPr>
        <w:suppressAutoHyphens w:val="0"/>
        <w:jc w:val="both"/>
        <w:rPr>
          <w:rFonts w:ascii="Arial" w:hAnsi="Arial" w:cs="Arial"/>
          <w:color w:val="000000"/>
          <w:sz w:val="24"/>
          <w:szCs w:val="24"/>
          <w:lang w:val="es-CO" w:eastAsia="es-MX"/>
        </w:rPr>
      </w:pPr>
      <w:r w:rsidRPr="004D3702">
        <w:rPr>
          <w:rFonts w:ascii="Arial" w:hAnsi="Arial" w:cs="Arial"/>
          <w:color w:val="000000"/>
          <w:sz w:val="24"/>
          <w:szCs w:val="24"/>
          <w:lang w:val="es-CO" w:eastAsia="es-MX"/>
        </w:rPr>
        <w:t>Realizar de forma periódica, diferentes auditorías internas en busca de identificar las necesidades y oportunidades de mejora previas a la recertificación.</w:t>
      </w:r>
    </w:p>
    <w:p w14:paraId="77B27B42" w14:textId="77777777" w:rsidR="0072179B" w:rsidRPr="004D3702" w:rsidRDefault="0072179B" w:rsidP="0072179B">
      <w:pPr>
        <w:pStyle w:val="Prrafodelista"/>
        <w:suppressAutoHyphens w:val="0"/>
        <w:jc w:val="both"/>
        <w:rPr>
          <w:rFonts w:ascii="Arial" w:hAnsi="Arial" w:cs="Arial"/>
          <w:color w:val="000000"/>
          <w:sz w:val="24"/>
          <w:szCs w:val="24"/>
          <w:lang w:val="es-CO" w:eastAsia="es-MX"/>
        </w:rPr>
      </w:pPr>
    </w:p>
    <w:p w14:paraId="6767CE18" w14:textId="77777777" w:rsidR="00DE03EF" w:rsidRPr="004D3702" w:rsidRDefault="00DE03EF" w:rsidP="0072179B">
      <w:pPr>
        <w:numPr>
          <w:ilvl w:val="0"/>
          <w:numId w:val="29"/>
        </w:numPr>
        <w:suppressAutoHyphens w:val="0"/>
        <w:jc w:val="both"/>
        <w:textAlignment w:val="baseline"/>
        <w:rPr>
          <w:rFonts w:ascii="Arial" w:hAnsi="Arial" w:cs="Arial"/>
          <w:color w:val="000000"/>
          <w:lang w:val="es-CO" w:eastAsia="es-MX"/>
        </w:rPr>
      </w:pPr>
      <w:r w:rsidRPr="004D3702">
        <w:rPr>
          <w:rFonts w:ascii="Arial" w:hAnsi="Arial" w:cs="Arial"/>
          <w:color w:val="000000"/>
          <w:lang w:val="es-CO" w:eastAsia="es-MX"/>
        </w:rPr>
        <w:t>Durante este periodo no desarrollé esta actividad</w:t>
      </w:r>
    </w:p>
    <w:p w14:paraId="5E75CEB7" w14:textId="77777777" w:rsidR="0072179B" w:rsidRPr="004D3702" w:rsidRDefault="0072179B" w:rsidP="0072179B">
      <w:pPr>
        <w:suppressAutoHyphens w:val="0"/>
        <w:ind w:left="720"/>
        <w:jc w:val="both"/>
        <w:textAlignment w:val="baseline"/>
        <w:rPr>
          <w:rFonts w:ascii="Arial" w:hAnsi="Arial" w:cs="Arial"/>
          <w:color w:val="000000"/>
          <w:lang w:val="es-CO" w:eastAsia="es-MX"/>
        </w:rPr>
      </w:pPr>
    </w:p>
    <w:p w14:paraId="145A53F3" w14:textId="77777777" w:rsidR="00DE03EF" w:rsidRPr="004D3702" w:rsidRDefault="00DE03EF" w:rsidP="0072179B">
      <w:pPr>
        <w:numPr>
          <w:ilvl w:val="0"/>
          <w:numId w:val="30"/>
        </w:numPr>
        <w:shd w:val="clear" w:color="auto" w:fill="FFFFFF"/>
        <w:suppressAutoHyphens w:val="0"/>
        <w:jc w:val="both"/>
        <w:textAlignment w:val="baseline"/>
        <w:rPr>
          <w:rFonts w:ascii="Arial" w:hAnsi="Arial" w:cs="Arial"/>
          <w:color w:val="000000"/>
          <w:lang w:val="es-CO" w:eastAsia="es-MX"/>
        </w:rPr>
      </w:pPr>
      <w:r w:rsidRPr="004D3702">
        <w:rPr>
          <w:rFonts w:ascii="Arial" w:hAnsi="Arial" w:cs="Arial"/>
          <w:color w:val="000000"/>
          <w:lang w:val="es-CO" w:eastAsia="es-MX"/>
        </w:rPr>
        <w:t>Las demás relacionadas con el desarrollo del objeto contractual. </w:t>
      </w:r>
    </w:p>
    <w:p w14:paraId="685353F6" w14:textId="77777777" w:rsidR="00DE03EF" w:rsidRPr="004D3702" w:rsidRDefault="00DE03EF" w:rsidP="0072179B">
      <w:pPr>
        <w:numPr>
          <w:ilvl w:val="0"/>
          <w:numId w:val="31"/>
        </w:numPr>
        <w:suppressAutoHyphens w:val="0"/>
        <w:jc w:val="both"/>
        <w:textAlignment w:val="baseline"/>
        <w:rPr>
          <w:rFonts w:ascii="Arial" w:hAnsi="Arial" w:cs="Arial"/>
          <w:color w:val="000000"/>
          <w:lang w:val="es-CO" w:eastAsia="es-MX"/>
        </w:rPr>
      </w:pPr>
      <w:r w:rsidRPr="004D3702">
        <w:rPr>
          <w:rFonts w:ascii="Arial" w:hAnsi="Arial" w:cs="Arial"/>
          <w:color w:val="000000"/>
          <w:lang w:val="es-CO" w:eastAsia="es-MX"/>
        </w:rPr>
        <w:t>Durante este periodo no desarrollé esta actividad</w:t>
      </w:r>
    </w:p>
    <w:p w14:paraId="5FC8F788" w14:textId="77777777" w:rsidR="00DE03EF" w:rsidRPr="004D3702" w:rsidRDefault="00DE03EF" w:rsidP="0072179B">
      <w:pPr>
        <w:suppressAutoHyphens w:val="0"/>
        <w:jc w:val="both"/>
        <w:rPr>
          <w:rFonts w:ascii="Arial" w:hAnsi="Arial" w:cs="Arial"/>
          <w:color w:val="000000"/>
          <w:lang w:val="es-CO" w:eastAsia="es-MX"/>
        </w:rPr>
      </w:pPr>
    </w:p>
    <w:p w14:paraId="21EDB274" w14:textId="77777777" w:rsidR="002A5A29" w:rsidRPr="004D3702" w:rsidRDefault="002A5A29">
      <w:pPr>
        <w:pStyle w:val="Textoindependiente"/>
        <w:rPr>
          <w:rFonts w:ascii="Arial" w:hAnsi="Arial" w:cs="Arial"/>
          <w:lang w:val="es-CO"/>
        </w:rPr>
      </w:pPr>
    </w:p>
    <w:p w14:paraId="0CD507E2" w14:textId="77777777" w:rsidR="0092241A" w:rsidRPr="004D3702" w:rsidRDefault="0092241A">
      <w:pPr>
        <w:pStyle w:val="Textoindependiente"/>
        <w:rPr>
          <w:rFonts w:ascii="Arial" w:hAnsi="Arial" w:cs="Arial"/>
        </w:rPr>
      </w:pPr>
    </w:p>
    <w:p w14:paraId="79F592D2" w14:textId="0C411E2A" w:rsidR="00A82B09" w:rsidRPr="004D3702" w:rsidRDefault="00A82B09">
      <w:pPr>
        <w:pStyle w:val="Textoindependiente"/>
        <w:rPr>
          <w:rFonts w:ascii="Arial" w:hAnsi="Arial" w:cs="Arial"/>
        </w:rPr>
      </w:pPr>
      <w:r w:rsidRPr="004D3702">
        <w:rPr>
          <w:rFonts w:ascii="Arial" w:hAnsi="Arial" w:cs="Arial"/>
        </w:rPr>
        <w:t>Informe de gestión relacionada con la ejecución de la SEGUNDA CUOTA</w:t>
      </w:r>
    </w:p>
    <w:p w14:paraId="15DEFBCD" w14:textId="77777777" w:rsidR="0092241A" w:rsidRPr="004D3702" w:rsidRDefault="0092241A" w:rsidP="0092241A">
      <w:pPr>
        <w:pStyle w:val="Default"/>
      </w:pPr>
    </w:p>
    <w:p w14:paraId="53047DFF" w14:textId="77777777" w:rsidR="00DE03EF" w:rsidRPr="004D3702" w:rsidRDefault="00DE03EF" w:rsidP="00DE03EF">
      <w:pPr>
        <w:numPr>
          <w:ilvl w:val="0"/>
          <w:numId w:val="32"/>
        </w:numPr>
        <w:suppressAutoHyphens w:val="0"/>
        <w:jc w:val="both"/>
        <w:textAlignment w:val="baseline"/>
        <w:rPr>
          <w:rFonts w:ascii="Arial" w:hAnsi="Arial" w:cs="Arial"/>
          <w:color w:val="000000"/>
          <w:lang w:val="es-CO" w:eastAsia="es-MX"/>
        </w:rPr>
      </w:pPr>
      <w:r w:rsidRPr="004D3702">
        <w:rPr>
          <w:rFonts w:ascii="Arial" w:hAnsi="Arial" w:cs="Arial"/>
          <w:color w:val="000000"/>
          <w:lang w:val="es-CO" w:eastAsia="es-MX"/>
        </w:rPr>
        <w:t>Elaborar la creación, mantenimiento y actualización del drive de fomento según la línea de servicio a la cual pertenece, utilizando los formatos exigidos por el Sistema de Gestión de Calidad para la certificación de Icontec ISO 9001:2015. </w:t>
      </w:r>
    </w:p>
    <w:p w14:paraId="6E6285C3" w14:textId="0C094027" w:rsidR="00DE03EF" w:rsidRPr="004D3702" w:rsidRDefault="00DE03EF" w:rsidP="00DE03EF">
      <w:pPr>
        <w:numPr>
          <w:ilvl w:val="0"/>
          <w:numId w:val="33"/>
        </w:numPr>
        <w:suppressAutoHyphens w:val="0"/>
        <w:ind w:left="1080"/>
        <w:jc w:val="both"/>
        <w:textAlignment w:val="baseline"/>
        <w:rPr>
          <w:rFonts w:ascii="Noto Sans Symbols" w:hAnsi="Noto Sans Symbols"/>
          <w:color w:val="000000"/>
          <w:sz w:val="22"/>
          <w:szCs w:val="22"/>
          <w:lang w:val="es-CO" w:eastAsia="es-MX"/>
        </w:rPr>
      </w:pPr>
      <w:r w:rsidRPr="004D3702">
        <w:rPr>
          <w:rFonts w:ascii="Arial" w:hAnsi="Arial" w:cs="Arial"/>
          <w:color w:val="000000"/>
          <w:lang w:val="es-CO" w:eastAsia="es-MX"/>
        </w:rPr>
        <w:t xml:space="preserve">Apoyé  mesa de trabajo en la que se revisaron detalladamente las tareas establecidas en el procedimiento, como resultado de esta revisión, se inició el proceso de actualización de la guía del programa Deporte al </w:t>
      </w:r>
      <w:r w:rsidRPr="004D3702">
        <w:rPr>
          <w:rFonts w:ascii="Arial" w:hAnsi="Arial" w:cs="Arial"/>
          <w:color w:val="000000"/>
          <w:lang w:val="es-CO" w:eastAsia="es-MX"/>
        </w:rPr>
        <w:lastRenderedPageBreak/>
        <w:t>Barrio, en  puntos específicos ampliando el alcance de conformidad con lo establecido Sistema de Gestión de Calidad para todas las actividades del programa evidenciando que la información este alineada  y  cumplan  con los requisitos de la Norma Técnica ISO 9001:2015asegurando así la efectividad del sistema</w:t>
      </w:r>
      <w:r w:rsidR="000140BE" w:rsidRPr="004D3702">
        <w:rPr>
          <w:rFonts w:ascii="Arial" w:hAnsi="Arial" w:cs="Arial"/>
          <w:color w:val="000000"/>
          <w:lang w:val="es-CO" w:eastAsia="es-MX"/>
        </w:rPr>
        <w:t>.</w:t>
      </w:r>
    </w:p>
    <w:p w14:paraId="74AA33B1" w14:textId="77777777" w:rsidR="000140BE" w:rsidRPr="004D3702" w:rsidRDefault="000140BE" w:rsidP="000140BE">
      <w:pPr>
        <w:suppressAutoHyphens w:val="0"/>
        <w:jc w:val="both"/>
        <w:textAlignment w:val="baseline"/>
        <w:rPr>
          <w:rFonts w:ascii="Noto Sans Symbols" w:hAnsi="Noto Sans Symbols"/>
          <w:color w:val="000000"/>
          <w:sz w:val="22"/>
          <w:szCs w:val="22"/>
          <w:lang w:val="es-CO" w:eastAsia="es-MX"/>
        </w:rPr>
      </w:pPr>
    </w:p>
    <w:p w14:paraId="54B279C8" w14:textId="7F32D902" w:rsidR="00DE03EF" w:rsidRPr="004D3702" w:rsidRDefault="00DE03EF" w:rsidP="000140BE">
      <w:pPr>
        <w:pStyle w:val="Prrafodelista"/>
        <w:numPr>
          <w:ilvl w:val="0"/>
          <w:numId w:val="32"/>
        </w:numPr>
        <w:suppressAutoHyphens w:val="0"/>
        <w:jc w:val="both"/>
        <w:rPr>
          <w:rFonts w:ascii="Arial" w:hAnsi="Arial" w:cs="Arial"/>
          <w:color w:val="000000"/>
          <w:lang w:val="es-CO" w:eastAsia="es-MX"/>
        </w:rPr>
      </w:pPr>
      <w:r w:rsidRPr="004D3702">
        <w:rPr>
          <w:rFonts w:ascii="Arial" w:hAnsi="Arial" w:cs="Arial"/>
          <w:color w:val="000000"/>
          <w:sz w:val="24"/>
          <w:szCs w:val="24"/>
          <w:lang w:val="es-CO" w:eastAsia="es-MX"/>
        </w:rPr>
        <w:t xml:space="preserve">Realizar la creación de formatos, </w:t>
      </w:r>
      <w:proofErr w:type="spellStart"/>
      <w:r w:rsidRPr="004D3702">
        <w:rPr>
          <w:rFonts w:ascii="Arial" w:hAnsi="Arial" w:cs="Arial"/>
          <w:color w:val="000000"/>
          <w:sz w:val="24"/>
          <w:szCs w:val="24"/>
          <w:lang w:val="es-CO" w:eastAsia="es-MX"/>
        </w:rPr>
        <w:t>brochures</w:t>
      </w:r>
      <w:proofErr w:type="spellEnd"/>
      <w:r w:rsidRPr="004D3702">
        <w:rPr>
          <w:rFonts w:ascii="Arial" w:hAnsi="Arial" w:cs="Arial"/>
          <w:color w:val="000000"/>
          <w:sz w:val="24"/>
          <w:szCs w:val="24"/>
          <w:lang w:val="es-CO" w:eastAsia="es-MX"/>
        </w:rPr>
        <w:t>, presentaciones, entre otros, a través de las plataformas digitales, que le permitan al programa solucionar las necesidades que se presenten</w:t>
      </w:r>
      <w:r w:rsidRPr="004D3702">
        <w:rPr>
          <w:rFonts w:ascii="Arial" w:hAnsi="Arial" w:cs="Arial"/>
          <w:color w:val="000000"/>
          <w:lang w:val="es-CO" w:eastAsia="es-MX"/>
        </w:rPr>
        <w:t>.</w:t>
      </w:r>
    </w:p>
    <w:p w14:paraId="5D44AEA9" w14:textId="77777777" w:rsidR="000140BE" w:rsidRPr="004D3702" w:rsidRDefault="000140BE" w:rsidP="000140BE">
      <w:pPr>
        <w:pStyle w:val="Prrafodelista"/>
        <w:suppressAutoHyphens w:val="0"/>
        <w:jc w:val="both"/>
        <w:rPr>
          <w:rFonts w:ascii="Arial" w:hAnsi="Arial" w:cs="Arial"/>
          <w:color w:val="000000"/>
          <w:lang w:val="es-CO" w:eastAsia="es-MX"/>
        </w:rPr>
      </w:pPr>
    </w:p>
    <w:p w14:paraId="5DF6D5E1" w14:textId="77777777" w:rsidR="00DE03EF" w:rsidRPr="004D3702" w:rsidRDefault="00DE03EF" w:rsidP="009408C5">
      <w:pPr>
        <w:pStyle w:val="Prrafodelista"/>
        <w:numPr>
          <w:ilvl w:val="0"/>
          <w:numId w:val="45"/>
        </w:numPr>
        <w:suppressAutoHyphens w:val="0"/>
        <w:jc w:val="both"/>
        <w:rPr>
          <w:rFonts w:ascii="Arial" w:hAnsi="Arial" w:cs="Arial"/>
          <w:color w:val="000000"/>
          <w:sz w:val="24"/>
          <w:szCs w:val="24"/>
          <w:lang w:val="es-CO" w:eastAsia="es-MX"/>
        </w:rPr>
      </w:pPr>
      <w:r w:rsidRPr="004D3702">
        <w:rPr>
          <w:rFonts w:ascii="Arial" w:hAnsi="Arial" w:cs="Arial"/>
          <w:color w:val="000000"/>
          <w:sz w:val="24"/>
          <w:szCs w:val="24"/>
          <w:lang w:val="es-CO" w:eastAsia="es-MX"/>
        </w:rPr>
        <w:t>Participé en la revisión de las tareas 19 y 20 en las cuales se evidencia que para su cumplimiento se deben de diligenciar  loen el programa Cali Incluyente formatos MMDS01.04.P002.F060 (Sesión de Clase) y MMDS01.04.P002.F013 (Sesión de Clase Disciplinas Adaptadas). Contrastando la información de los dos formatos de manera independiente se considera que es factible unificar la información que contienen, quedando uno solo que permita consolidar  la información requerida, todo ello se informará a la oficina SGC para que ellos evalúen  la viabilidad y así proceder a crear el nuevo formato.</w:t>
      </w:r>
    </w:p>
    <w:p w14:paraId="37EA7966" w14:textId="77777777" w:rsidR="000140BE" w:rsidRPr="004D3702" w:rsidRDefault="000140BE" w:rsidP="000140BE">
      <w:pPr>
        <w:suppressAutoHyphens w:val="0"/>
        <w:ind w:left="1080"/>
        <w:jc w:val="both"/>
        <w:textAlignment w:val="baseline"/>
        <w:rPr>
          <w:rFonts w:ascii="Arial" w:hAnsi="Arial" w:cs="Arial"/>
          <w:color w:val="000000"/>
          <w:lang w:val="es-CO" w:eastAsia="es-MX"/>
        </w:rPr>
      </w:pPr>
    </w:p>
    <w:p w14:paraId="61780BFA" w14:textId="2CF5C252" w:rsidR="00DE03EF" w:rsidRPr="004D3702" w:rsidRDefault="00DE03EF" w:rsidP="000140BE">
      <w:pPr>
        <w:pStyle w:val="Prrafodelista"/>
        <w:numPr>
          <w:ilvl w:val="0"/>
          <w:numId w:val="32"/>
        </w:numPr>
        <w:suppressAutoHyphens w:val="0"/>
        <w:jc w:val="both"/>
        <w:rPr>
          <w:rFonts w:ascii="Arial" w:hAnsi="Arial" w:cs="Arial"/>
          <w:color w:val="000000"/>
          <w:sz w:val="24"/>
          <w:szCs w:val="24"/>
          <w:lang w:val="es-CO" w:eastAsia="es-MX"/>
        </w:rPr>
      </w:pPr>
      <w:r w:rsidRPr="004D3702">
        <w:rPr>
          <w:rFonts w:ascii="Arial" w:hAnsi="Arial" w:cs="Arial"/>
          <w:color w:val="000000"/>
          <w:sz w:val="24"/>
          <w:szCs w:val="24"/>
          <w:lang w:val="es-CO" w:eastAsia="es-MX"/>
        </w:rPr>
        <w:t>Acompañar en la convocatoria y asistencia de las diferentes reuniones y capacitaciones programadas por el área de fomento, que sean necesarias para el desarrollo del programa.</w:t>
      </w:r>
    </w:p>
    <w:p w14:paraId="55705D98" w14:textId="77777777" w:rsidR="00DE03EF" w:rsidRPr="004D3702" w:rsidRDefault="00DE03EF" w:rsidP="00DE03EF">
      <w:pPr>
        <w:suppressAutoHyphens w:val="0"/>
        <w:rPr>
          <w:rFonts w:ascii="Arial" w:hAnsi="Arial" w:cs="Arial"/>
          <w:color w:val="000000"/>
          <w:lang w:val="es-CO" w:eastAsia="es-MX"/>
        </w:rPr>
      </w:pPr>
      <w:r w:rsidRPr="004D3702">
        <w:rPr>
          <w:lang w:val="es-CO" w:eastAsia="es-MX"/>
        </w:rPr>
        <w:br/>
      </w:r>
    </w:p>
    <w:p w14:paraId="57D4A74F" w14:textId="77777777" w:rsidR="009408C5" w:rsidRPr="004D3702" w:rsidRDefault="00DE03EF" w:rsidP="009408C5">
      <w:pPr>
        <w:pStyle w:val="Prrafodelista"/>
        <w:numPr>
          <w:ilvl w:val="0"/>
          <w:numId w:val="45"/>
        </w:numPr>
        <w:suppressAutoHyphens w:val="0"/>
        <w:ind w:right="111"/>
        <w:jc w:val="both"/>
        <w:rPr>
          <w:rFonts w:ascii="Arial" w:hAnsi="Arial" w:cs="Arial"/>
          <w:color w:val="000000"/>
          <w:sz w:val="24"/>
          <w:szCs w:val="24"/>
          <w:lang w:val="es-CO" w:eastAsia="es-MX"/>
        </w:rPr>
      </w:pPr>
      <w:r w:rsidRPr="004D3702">
        <w:rPr>
          <w:rFonts w:ascii="Arial" w:hAnsi="Arial" w:cs="Arial"/>
          <w:color w:val="000000"/>
          <w:sz w:val="24"/>
          <w:szCs w:val="24"/>
          <w:lang w:val="es-CO" w:eastAsia="es-MX"/>
        </w:rPr>
        <w:t>Participé en  la reunión programada por el programa Deporte al Barrio para socializar a los gestores la oferta para el año 2025 en todas las disciplinas de  los programas  y que ofrece  la Secretaría de Deporte y la Recreación para la comunidad</w:t>
      </w:r>
      <w:r w:rsidR="009408C5" w:rsidRPr="004D3702">
        <w:rPr>
          <w:rFonts w:ascii="Arial" w:hAnsi="Arial" w:cs="Arial"/>
          <w:color w:val="000000"/>
          <w:sz w:val="24"/>
          <w:szCs w:val="24"/>
          <w:lang w:val="es-CO" w:eastAsia="es-MX"/>
        </w:rPr>
        <w:t>.</w:t>
      </w:r>
    </w:p>
    <w:p w14:paraId="52C38003" w14:textId="6510FD5C" w:rsidR="00DE03EF" w:rsidRPr="004D3702" w:rsidRDefault="00DE03EF" w:rsidP="009408C5">
      <w:pPr>
        <w:pStyle w:val="Prrafodelista"/>
        <w:suppressAutoHyphens w:val="0"/>
        <w:ind w:right="111"/>
        <w:jc w:val="both"/>
        <w:rPr>
          <w:rFonts w:ascii="Arial" w:hAnsi="Arial" w:cs="Arial"/>
          <w:color w:val="000000"/>
          <w:sz w:val="24"/>
          <w:szCs w:val="24"/>
          <w:lang w:val="es-CO" w:eastAsia="es-MX"/>
        </w:rPr>
      </w:pPr>
      <w:r w:rsidRPr="004D3702">
        <w:rPr>
          <w:rFonts w:ascii="Arial" w:hAnsi="Arial" w:cs="Arial"/>
          <w:color w:val="000000"/>
          <w:sz w:val="24"/>
          <w:szCs w:val="24"/>
          <w:lang w:val="es-CO" w:eastAsia="es-MX"/>
        </w:rPr>
        <w:t> </w:t>
      </w:r>
    </w:p>
    <w:p w14:paraId="3112CD3B" w14:textId="5B930DD4" w:rsidR="00DE03EF" w:rsidRPr="004D3702" w:rsidRDefault="00DE03EF" w:rsidP="009408C5">
      <w:pPr>
        <w:pStyle w:val="Prrafodelista"/>
        <w:numPr>
          <w:ilvl w:val="0"/>
          <w:numId w:val="32"/>
        </w:numPr>
        <w:suppressAutoHyphens w:val="0"/>
        <w:jc w:val="both"/>
        <w:rPr>
          <w:rFonts w:ascii="Arial" w:hAnsi="Arial" w:cs="Arial"/>
          <w:color w:val="000000"/>
          <w:sz w:val="24"/>
          <w:szCs w:val="24"/>
          <w:lang w:val="es-CO" w:eastAsia="es-MX"/>
        </w:rPr>
      </w:pPr>
      <w:r w:rsidRPr="004D3702">
        <w:rPr>
          <w:rFonts w:ascii="Arial" w:hAnsi="Arial" w:cs="Arial"/>
          <w:color w:val="000000"/>
          <w:sz w:val="24"/>
          <w:szCs w:val="24"/>
          <w:lang w:val="es-CO" w:eastAsia="es-MX"/>
        </w:rPr>
        <w:t>Atender las dudas y requerimientos del personal de fomento frente al proceso de calidad, sobre las necesidades y obligaciones relacionadas con el desarrollo del programa.</w:t>
      </w:r>
    </w:p>
    <w:p w14:paraId="7AA807FD" w14:textId="77777777" w:rsidR="009408C5" w:rsidRPr="004D3702" w:rsidRDefault="009408C5" w:rsidP="009408C5">
      <w:pPr>
        <w:pStyle w:val="Prrafodelista"/>
        <w:suppressAutoHyphens w:val="0"/>
        <w:jc w:val="both"/>
        <w:rPr>
          <w:rFonts w:ascii="Arial" w:hAnsi="Arial" w:cs="Arial"/>
          <w:color w:val="000000"/>
          <w:sz w:val="24"/>
          <w:szCs w:val="24"/>
          <w:lang w:val="es-CO" w:eastAsia="es-MX"/>
        </w:rPr>
      </w:pPr>
    </w:p>
    <w:p w14:paraId="3958179E" w14:textId="77777777" w:rsidR="00DE03EF" w:rsidRPr="004D3702" w:rsidRDefault="00DE03EF" w:rsidP="009408C5">
      <w:pPr>
        <w:pStyle w:val="Prrafodelista"/>
        <w:numPr>
          <w:ilvl w:val="0"/>
          <w:numId w:val="45"/>
        </w:numPr>
        <w:suppressAutoHyphens w:val="0"/>
        <w:ind w:right="111"/>
        <w:jc w:val="both"/>
        <w:rPr>
          <w:rFonts w:ascii="Arial" w:hAnsi="Arial" w:cs="Arial"/>
          <w:color w:val="000000"/>
          <w:lang w:val="es-CO" w:eastAsia="es-MX"/>
        </w:rPr>
      </w:pPr>
      <w:r w:rsidRPr="004D3702">
        <w:rPr>
          <w:rFonts w:ascii="Arial" w:hAnsi="Arial" w:cs="Arial"/>
          <w:color w:val="000000"/>
          <w:sz w:val="24"/>
          <w:szCs w:val="24"/>
          <w:lang w:val="es-CO" w:eastAsia="es-MX"/>
        </w:rPr>
        <w:t>Atendí las diferentes inquietudes con respecto a la aplicación del SGC al interior de los programas y específicamente en el cumplimiento de tareas y las evidencias necesarias para su cumplimiento en términos del Sistema de Gestión de Calidad</w:t>
      </w:r>
      <w:r w:rsidRPr="004D3702">
        <w:rPr>
          <w:rFonts w:ascii="Arial" w:hAnsi="Arial" w:cs="Arial"/>
          <w:color w:val="000000"/>
          <w:lang w:val="es-CO" w:eastAsia="es-MX"/>
        </w:rPr>
        <w:t>.</w:t>
      </w:r>
    </w:p>
    <w:p w14:paraId="038ED14F" w14:textId="77777777" w:rsidR="00DE03EF" w:rsidRPr="004D3702" w:rsidRDefault="00DE03EF" w:rsidP="00DE03EF">
      <w:pPr>
        <w:suppressAutoHyphens w:val="0"/>
        <w:rPr>
          <w:lang w:val="es-CO" w:eastAsia="es-MX"/>
        </w:rPr>
      </w:pPr>
      <w:r w:rsidRPr="004D3702">
        <w:rPr>
          <w:lang w:val="es-CO" w:eastAsia="es-MX"/>
        </w:rPr>
        <w:br/>
      </w:r>
    </w:p>
    <w:p w14:paraId="19006D10" w14:textId="161D73E1" w:rsidR="00DE03EF" w:rsidRPr="004D3702" w:rsidRDefault="00DE03EF" w:rsidP="009408C5">
      <w:pPr>
        <w:pStyle w:val="Prrafodelista"/>
        <w:numPr>
          <w:ilvl w:val="0"/>
          <w:numId w:val="32"/>
        </w:numPr>
        <w:suppressAutoHyphens w:val="0"/>
        <w:ind w:right="111"/>
        <w:jc w:val="both"/>
        <w:rPr>
          <w:rFonts w:ascii="Arial" w:hAnsi="Arial" w:cs="Arial"/>
          <w:color w:val="000000"/>
          <w:sz w:val="24"/>
          <w:szCs w:val="24"/>
          <w:lang w:val="es-CO" w:eastAsia="es-MX"/>
        </w:rPr>
      </w:pPr>
      <w:r w:rsidRPr="004D3702">
        <w:rPr>
          <w:rFonts w:ascii="Arial" w:hAnsi="Arial" w:cs="Arial"/>
          <w:color w:val="000000"/>
          <w:sz w:val="24"/>
          <w:szCs w:val="24"/>
          <w:lang w:val="es-CO" w:eastAsia="es-MX"/>
        </w:rPr>
        <w:t>Realizar de forma periódica, diferentes auditorías internas en busca de identificar las necesidades y oportunidades de mejora previas a la recertificación.</w:t>
      </w:r>
    </w:p>
    <w:p w14:paraId="4064BC7B" w14:textId="77777777" w:rsidR="00DE03EF" w:rsidRPr="004D3702" w:rsidRDefault="00DE03EF" w:rsidP="00DE03EF">
      <w:pPr>
        <w:suppressAutoHyphens w:val="0"/>
        <w:rPr>
          <w:rFonts w:ascii="Arial" w:hAnsi="Arial" w:cs="Arial"/>
          <w:color w:val="000000"/>
          <w:lang w:val="es-CO" w:eastAsia="es-MX"/>
        </w:rPr>
      </w:pPr>
    </w:p>
    <w:p w14:paraId="739F80F7" w14:textId="77777777" w:rsidR="00DE03EF" w:rsidRPr="004D3702" w:rsidRDefault="00DE03EF" w:rsidP="00DE03EF">
      <w:pPr>
        <w:suppressAutoHyphens w:val="0"/>
        <w:ind w:left="720" w:right="111"/>
        <w:jc w:val="both"/>
        <w:rPr>
          <w:rFonts w:ascii="Arial" w:hAnsi="Arial" w:cs="Arial"/>
          <w:color w:val="000000"/>
          <w:lang w:val="es-CO" w:eastAsia="es-MX"/>
        </w:rPr>
      </w:pPr>
      <w:r w:rsidRPr="004D3702">
        <w:rPr>
          <w:rFonts w:ascii="Arial" w:hAnsi="Arial" w:cs="Arial"/>
          <w:color w:val="000000"/>
          <w:lang w:val="es-CO" w:eastAsia="es-MX"/>
        </w:rPr>
        <w:lastRenderedPageBreak/>
        <w:t>Participé en mesa de trabajo con el equipo de trabajo de programa Deporte al Barrio estableciendo los criterios para actualización de la guía del programa, particularmente en la sección de Ídolos, asegurando con ello la alineación con los objetivos estratégicos para el cumplimiento de los lineamientos establecidos por el Sistema de Gestión de Calidad.</w:t>
      </w:r>
    </w:p>
    <w:p w14:paraId="29198574" w14:textId="77777777" w:rsidR="009408C5" w:rsidRPr="004D3702" w:rsidRDefault="009408C5" w:rsidP="00DE03EF">
      <w:pPr>
        <w:suppressAutoHyphens w:val="0"/>
        <w:ind w:left="720" w:right="111"/>
        <w:jc w:val="both"/>
        <w:rPr>
          <w:rFonts w:ascii="Arial" w:hAnsi="Arial" w:cs="Arial"/>
          <w:color w:val="000000"/>
          <w:lang w:val="es-CO" w:eastAsia="es-MX"/>
        </w:rPr>
      </w:pPr>
    </w:p>
    <w:p w14:paraId="49236C1B" w14:textId="77777777" w:rsidR="00DE03EF" w:rsidRPr="004D3702" w:rsidRDefault="00DE03EF" w:rsidP="00DE03EF">
      <w:pPr>
        <w:numPr>
          <w:ilvl w:val="0"/>
          <w:numId w:val="41"/>
        </w:numPr>
        <w:shd w:val="clear" w:color="auto" w:fill="FFFFFF"/>
        <w:suppressAutoHyphens w:val="0"/>
        <w:textAlignment w:val="baseline"/>
        <w:rPr>
          <w:rFonts w:ascii="Arial" w:hAnsi="Arial" w:cs="Arial"/>
          <w:color w:val="000000"/>
          <w:lang w:val="es-CO" w:eastAsia="es-MX"/>
        </w:rPr>
      </w:pPr>
      <w:r w:rsidRPr="004D3702">
        <w:rPr>
          <w:rFonts w:ascii="Arial" w:hAnsi="Arial" w:cs="Arial"/>
          <w:color w:val="000000"/>
          <w:lang w:val="es-CO" w:eastAsia="es-MX"/>
        </w:rPr>
        <w:t>Las demás relacionadas con el desarrollo del objeto contractual. </w:t>
      </w:r>
    </w:p>
    <w:p w14:paraId="5544F86E" w14:textId="77777777" w:rsidR="009408C5" w:rsidRPr="004D3702" w:rsidRDefault="009408C5" w:rsidP="009408C5">
      <w:pPr>
        <w:shd w:val="clear" w:color="auto" w:fill="FFFFFF"/>
        <w:suppressAutoHyphens w:val="0"/>
        <w:textAlignment w:val="baseline"/>
        <w:rPr>
          <w:rFonts w:ascii="Arial" w:hAnsi="Arial" w:cs="Arial"/>
          <w:color w:val="000000"/>
          <w:lang w:val="es-CO" w:eastAsia="es-MX"/>
        </w:rPr>
      </w:pPr>
    </w:p>
    <w:p w14:paraId="6EF722B2" w14:textId="3BEC89EB" w:rsidR="00DE03EF" w:rsidRPr="004D3702" w:rsidRDefault="00DE03EF" w:rsidP="00DE03EF">
      <w:pPr>
        <w:numPr>
          <w:ilvl w:val="0"/>
          <w:numId w:val="42"/>
        </w:numPr>
        <w:suppressAutoHyphens w:val="0"/>
        <w:ind w:right="111"/>
        <w:jc w:val="both"/>
        <w:textAlignment w:val="baseline"/>
        <w:rPr>
          <w:rFonts w:ascii="Arial" w:hAnsi="Arial" w:cs="Arial"/>
          <w:color w:val="000000"/>
          <w:lang w:val="es-CO" w:eastAsia="es-MX"/>
        </w:rPr>
      </w:pPr>
      <w:r w:rsidRPr="004D3702">
        <w:rPr>
          <w:rFonts w:ascii="Arial" w:hAnsi="Arial" w:cs="Arial"/>
          <w:color w:val="000000"/>
          <w:lang w:val="es-CO" w:eastAsia="es-MX"/>
        </w:rPr>
        <w:t xml:space="preserve">Participé en las capacitaciones: Documentación pre y </w:t>
      </w:r>
      <w:proofErr w:type="spellStart"/>
      <w:r w:rsidRPr="004D3702">
        <w:rPr>
          <w:rFonts w:ascii="Arial" w:hAnsi="Arial" w:cs="Arial"/>
          <w:color w:val="000000"/>
          <w:lang w:val="es-CO" w:eastAsia="es-MX"/>
        </w:rPr>
        <w:t>pos</w:t>
      </w:r>
      <w:proofErr w:type="spellEnd"/>
      <w:r w:rsidRPr="004D3702">
        <w:rPr>
          <w:rFonts w:ascii="Arial" w:hAnsi="Arial" w:cs="Arial"/>
          <w:color w:val="000000"/>
          <w:lang w:val="es-CO" w:eastAsia="es-MX"/>
        </w:rPr>
        <w:t xml:space="preserve"> contractual, y Capacitación sobre riesgos laborales a las cuales convocó la Secretaría del Deporte y la Recreación</w:t>
      </w:r>
      <w:r w:rsidR="0072179B" w:rsidRPr="004D3702">
        <w:rPr>
          <w:rFonts w:ascii="Arial" w:hAnsi="Arial" w:cs="Arial"/>
          <w:color w:val="000000"/>
          <w:lang w:val="es-CO" w:eastAsia="es-MX"/>
        </w:rPr>
        <w:t>.</w:t>
      </w:r>
    </w:p>
    <w:p w14:paraId="237BDE45" w14:textId="77777777" w:rsidR="0072179B" w:rsidRPr="004D3702" w:rsidRDefault="0072179B" w:rsidP="002153C1">
      <w:pPr>
        <w:suppressAutoHyphens w:val="0"/>
        <w:ind w:right="111"/>
        <w:jc w:val="both"/>
        <w:textAlignment w:val="baseline"/>
        <w:rPr>
          <w:rFonts w:ascii="Arial" w:hAnsi="Arial" w:cs="Arial"/>
          <w:color w:val="000000"/>
          <w:lang w:val="es-CO" w:eastAsia="es-MX"/>
        </w:rPr>
      </w:pPr>
    </w:p>
    <w:p w14:paraId="02025DA5" w14:textId="25FF7F2B" w:rsidR="007C5227" w:rsidRPr="004D3702" w:rsidRDefault="0092241A" w:rsidP="00BA1E44">
      <w:pPr>
        <w:pStyle w:val="NormalWeb"/>
        <w:spacing w:before="0" w:beforeAutospacing="0" w:after="0" w:afterAutospacing="0"/>
        <w:jc w:val="both"/>
      </w:pPr>
      <w:r w:rsidRPr="004D3702">
        <w:t xml:space="preserve"> </w:t>
      </w:r>
      <w:r w:rsidR="002A5A29" w:rsidRPr="004D3702">
        <w:rPr>
          <w:rFonts w:ascii="Calibri" w:hAnsi="Calibri" w:cs="Calibri"/>
          <w:color w:val="000000"/>
          <w:sz w:val="20"/>
          <w:szCs w:val="20"/>
        </w:rPr>
        <w:t> </w:t>
      </w:r>
    </w:p>
    <w:p w14:paraId="2FCF3538" w14:textId="77777777" w:rsidR="007C5227" w:rsidRPr="004D3702" w:rsidRDefault="007C5227" w:rsidP="007C5227">
      <w:pPr>
        <w:pStyle w:val="Textoindependiente"/>
        <w:rPr>
          <w:rFonts w:ascii="Arial" w:hAnsi="Arial" w:cs="Arial"/>
        </w:rPr>
      </w:pPr>
      <w:r w:rsidRPr="004D3702">
        <w:rPr>
          <w:rFonts w:ascii="Arial" w:hAnsi="Arial" w:cs="Arial"/>
        </w:rPr>
        <w:t>Informe de gestión relacionada con la ejecución de la TERCERA CUOTA</w:t>
      </w:r>
    </w:p>
    <w:p w14:paraId="3B397A9D" w14:textId="77777777" w:rsidR="007C5227" w:rsidRPr="004D3702" w:rsidRDefault="007C5227" w:rsidP="007C5227">
      <w:pPr>
        <w:pStyle w:val="Textoindependiente"/>
        <w:rPr>
          <w:rFonts w:ascii="Arial" w:hAnsi="Arial" w:cs="Arial"/>
        </w:rPr>
      </w:pPr>
    </w:p>
    <w:p w14:paraId="773EF41C" w14:textId="77777777" w:rsidR="007D5653" w:rsidRPr="00672804" w:rsidRDefault="007D5653" w:rsidP="007D5653">
      <w:pPr>
        <w:numPr>
          <w:ilvl w:val="0"/>
          <w:numId w:val="43"/>
        </w:numPr>
        <w:pBdr>
          <w:top w:val="nil"/>
          <w:left w:val="nil"/>
          <w:bottom w:val="nil"/>
          <w:right w:val="nil"/>
          <w:between w:val="nil"/>
        </w:pBdr>
        <w:suppressAutoHyphens w:val="0"/>
        <w:jc w:val="both"/>
        <w:rPr>
          <w:rFonts w:ascii="Arial" w:eastAsia="Arial" w:hAnsi="Arial" w:cs="Arial"/>
          <w:color w:val="000000"/>
        </w:rPr>
      </w:pPr>
      <w:r w:rsidRPr="00672804">
        <w:rPr>
          <w:rFonts w:ascii="Arial" w:eastAsia="Arial" w:hAnsi="Arial" w:cs="Arial"/>
          <w:color w:val="000000"/>
        </w:rPr>
        <w:t xml:space="preserve">Elaborar la creación, mantenimiento y actualización del drive de fomento según la línea de servicio a la cual pertenece, utilizando los formatos exigidos por el Sistema de Gestión de Calidad para la certificación de Icontec ISO 9001:2015. </w:t>
      </w:r>
    </w:p>
    <w:p w14:paraId="4527BCF9" w14:textId="77777777" w:rsidR="007D5653" w:rsidRPr="00672804" w:rsidRDefault="007D5653" w:rsidP="007D5653">
      <w:pPr>
        <w:pBdr>
          <w:top w:val="nil"/>
          <w:left w:val="nil"/>
          <w:bottom w:val="nil"/>
          <w:right w:val="nil"/>
          <w:between w:val="nil"/>
        </w:pBdr>
        <w:jc w:val="both"/>
        <w:rPr>
          <w:rFonts w:ascii="Arial" w:eastAsia="Arial" w:hAnsi="Arial" w:cs="Arial"/>
          <w:color w:val="000000"/>
        </w:rPr>
      </w:pPr>
    </w:p>
    <w:p w14:paraId="20897E64" w14:textId="77777777" w:rsidR="007D5653" w:rsidRPr="00672804" w:rsidRDefault="007D5653" w:rsidP="007D5653">
      <w:pPr>
        <w:pStyle w:val="Prrafodelista"/>
        <w:numPr>
          <w:ilvl w:val="0"/>
          <w:numId w:val="44"/>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sidRPr="00C23052">
        <w:rPr>
          <w:rFonts w:ascii="Arial" w:hAnsi="Arial" w:cs="Arial"/>
          <w:sz w:val="24"/>
          <w:szCs w:val="24"/>
        </w:rPr>
        <w:t>Brindé apoyo en el seguimiento y revisión del drive del programa Cali incluyente, conforme a los estándares del Sistema de Gestión de Calidad, garantizando que los documentos requeridos para el cumplimiento de las tareas cumplen con los requisitos de la norma técnica de calidad ISO 9001:2015</w:t>
      </w:r>
    </w:p>
    <w:p w14:paraId="55C28550" w14:textId="77777777" w:rsidR="007D5653" w:rsidRDefault="007D5653" w:rsidP="007D5653">
      <w:pPr>
        <w:pBdr>
          <w:top w:val="nil"/>
          <w:left w:val="nil"/>
          <w:bottom w:val="nil"/>
          <w:right w:val="nil"/>
          <w:between w:val="nil"/>
        </w:pBdr>
        <w:ind w:left="720"/>
        <w:jc w:val="both"/>
        <w:rPr>
          <w:rFonts w:ascii="Arial" w:eastAsia="Arial" w:hAnsi="Arial" w:cs="Arial"/>
          <w:color w:val="000000"/>
        </w:rPr>
      </w:pPr>
    </w:p>
    <w:p w14:paraId="228136BD" w14:textId="77777777" w:rsidR="007D5653" w:rsidRDefault="007D5653" w:rsidP="007D5653">
      <w:pPr>
        <w:pStyle w:val="Prrafodelista"/>
        <w:numPr>
          <w:ilvl w:val="0"/>
          <w:numId w:val="43"/>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sidRPr="00F83A3F">
        <w:rPr>
          <w:rFonts w:ascii="Arial" w:eastAsia="Arial" w:hAnsi="Arial" w:cs="Arial"/>
          <w:color w:val="000000"/>
          <w:sz w:val="24"/>
          <w:szCs w:val="24"/>
        </w:rPr>
        <w:t xml:space="preserve">Realizar la creación de formatos, </w:t>
      </w:r>
      <w:proofErr w:type="spellStart"/>
      <w:r w:rsidRPr="00F83A3F">
        <w:rPr>
          <w:rFonts w:ascii="Arial" w:eastAsia="Arial" w:hAnsi="Arial" w:cs="Arial"/>
          <w:color w:val="000000"/>
          <w:sz w:val="24"/>
          <w:szCs w:val="24"/>
        </w:rPr>
        <w:t>brochures</w:t>
      </w:r>
      <w:proofErr w:type="spellEnd"/>
      <w:r w:rsidRPr="00F83A3F">
        <w:rPr>
          <w:rFonts w:ascii="Arial" w:eastAsia="Arial" w:hAnsi="Arial" w:cs="Arial"/>
          <w:color w:val="000000"/>
          <w:sz w:val="24"/>
          <w:szCs w:val="24"/>
        </w:rPr>
        <w:t>, presentaciones, entre otros, a través de las plataformas digitales, que le permitan al programa solucionar las necesidades que se presenten.</w:t>
      </w:r>
    </w:p>
    <w:p w14:paraId="521DC0FC" w14:textId="77777777" w:rsidR="007D5653" w:rsidRPr="00F83A3F" w:rsidRDefault="007D5653" w:rsidP="007D5653">
      <w:pPr>
        <w:pStyle w:val="Prrafodelista"/>
        <w:pBdr>
          <w:top w:val="nil"/>
          <w:left w:val="nil"/>
          <w:bottom w:val="nil"/>
          <w:right w:val="nil"/>
          <w:between w:val="nil"/>
        </w:pBdr>
        <w:jc w:val="both"/>
        <w:rPr>
          <w:rFonts w:ascii="Arial" w:eastAsia="Arial" w:hAnsi="Arial" w:cs="Arial"/>
          <w:color w:val="000000"/>
          <w:sz w:val="24"/>
          <w:szCs w:val="24"/>
        </w:rPr>
      </w:pPr>
    </w:p>
    <w:p w14:paraId="5A815298" w14:textId="77777777" w:rsidR="007D5653" w:rsidRPr="00F83A3F" w:rsidRDefault="007D5653" w:rsidP="007D5653">
      <w:pPr>
        <w:pStyle w:val="Prrafodelista"/>
        <w:numPr>
          <w:ilvl w:val="0"/>
          <w:numId w:val="51"/>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Pr>
          <w:rFonts w:ascii="Arial" w:eastAsia="Arial" w:hAnsi="Arial" w:cs="Arial"/>
          <w:color w:val="000000"/>
          <w:sz w:val="24"/>
          <w:szCs w:val="24"/>
        </w:rPr>
        <w:t>Durante este periodo la contratista no desarrolló esta actividad</w:t>
      </w:r>
    </w:p>
    <w:p w14:paraId="2E4A8343" w14:textId="77777777" w:rsidR="007D5653" w:rsidRPr="00672804" w:rsidRDefault="007D5653" w:rsidP="007D5653">
      <w:pPr>
        <w:pBdr>
          <w:top w:val="nil"/>
          <w:left w:val="nil"/>
          <w:bottom w:val="nil"/>
          <w:right w:val="nil"/>
          <w:between w:val="nil"/>
        </w:pBdr>
        <w:ind w:left="720"/>
        <w:jc w:val="both"/>
        <w:rPr>
          <w:rFonts w:ascii="Arial" w:eastAsia="Arial" w:hAnsi="Arial" w:cs="Arial"/>
          <w:color w:val="000000"/>
        </w:rPr>
      </w:pPr>
    </w:p>
    <w:p w14:paraId="7B9A6658" w14:textId="77777777" w:rsidR="007D5653" w:rsidRPr="002F7CF7" w:rsidRDefault="007D5653" w:rsidP="007D5653">
      <w:pPr>
        <w:pStyle w:val="Prrafodelista"/>
        <w:numPr>
          <w:ilvl w:val="0"/>
          <w:numId w:val="46"/>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sidRPr="002F7CF7">
        <w:rPr>
          <w:rFonts w:ascii="Arial" w:hAnsi="Arial" w:cs="Arial"/>
          <w:color w:val="000000"/>
          <w:sz w:val="24"/>
          <w:szCs w:val="24"/>
        </w:rPr>
        <w:t>Acompañar en la convocatoria y asistencia de las diferentes reuniones y capacitaciones programadas por el área de fomento, que sean necesarias para el desarrollo del programa.</w:t>
      </w:r>
      <w:r w:rsidRPr="002F7CF7">
        <w:rPr>
          <w:rFonts w:ascii="Arial" w:eastAsia="Arial" w:hAnsi="Arial" w:cs="Arial"/>
          <w:color w:val="000000"/>
          <w:sz w:val="24"/>
          <w:szCs w:val="24"/>
        </w:rPr>
        <w:t xml:space="preserve"> </w:t>
      </w:r>
    </w:p>
    <w:p w14:paraId="6D554955" w14:textId="77777777" w:rsidR="007D5653" w:rsidRPr="00672804" w:rsidRDefault="007D5653" w:rsidP="007D5653">
      <w:pPr>
        <w:pBdr>
          <w:top w:val="nil"/>
          <w:left w:val="nil"/>
          <w:bottom w:val="nil"/>
          <w:right w:val="nil"/>
          <w:between w:val="nil"/>
        </w:pBdr>
        <w:ind w:left="720"/>
        <w:jc w:val="both"/>
        <w:rPr>
          <w:rFonts w:ascii="Arial" w:eastAsia="Arial" w:hAnsi="Arial" w:cs="Arial"/>
          <w:color w:val="000000"/>
        </w:rPr>
      </w:pPr>
    </w:p>
    <w:p w14:paraId="7BEB3C62" w14:textId="77777777" w:rsidR="007D5653" w:rsidRPr="00672804" w:rsidRDefault="007D5653" w:rsidP="007D5653">
      <w:pPr>
        <w:pStyle w:val="Prrafodelista"/>
        <w:numPr>
          <w:ilvl w:val="0"/>
          <w:numId w:val="47"/>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sidRPr="00672804">
        <w:rPr>
          <w:rFonts w:ascii="Arial" w:eastAsia="Arial" w:hAnsi="Arial" w:cs="Arial"/>
          <w:color w:val="000000"/>
          <w:sz w:val="24"/>
          <w:szCs w:val="24"/>
        </w:rPr>
        <w:t xml:space="preserve">Participé en mesa de trabajo del programa </w:t>
      </w:r>
      <w:r>
        <w:rPr>
          <w:rFonts w:ascii="Arial" w:eastAsia="Arial" w:hAnsi="Arial" w:cs="Arial"/>
          <w:color w:val="000000"/>
          <w:sz w:val="24"/>
          <w:szCs w:val="24"/>
        </w:rPr>
        <w:t>Poblaciones y Etnias</w:t>
      </w:r>
      <w:r w:rsidRPr="00672804">
        <w:rPr>
          <w:rFonts w:ascii="Arial" w:eastAsia="Arial" w:hAnsi="Arial" w:cs="Arial"/>
          <w:color w:val="000000"/>
          <w:sz w:val="24"/>
          <w:szCs w:val="24"/>
        </w:rPr>
        <w:t xml:space="preserve"> para la articulación y seguimiento a las actividades proyectadas en el cronograma y la parrilla del programa.</w:t>
      </w:r>
    </w:p>
    <w:p w14:paraId="0A787B35" w14:textId="77777777" w:rsidR="007D5653" w:rsidRPr="00672804" w:rsidRDefault="007D5653" w:rsidP="007D5653">
      <w:pPr>
        <w:pBdr>
          <w:top w:val="nil"/>
          <w:left w:val="nil"/>
          <w:bottom w:val="nil"/>
          <w:right w:val="nil"/>
          <w:between w:val="nil"/>
        </w:pBdr>
        <w:ind w:left="720"/>
        <w:jc w:val="both"/>
        <w:rPr>
          <w:rFonts w:ascii="Arial" w:eastAsia="Arial" w:hAnsi="Arial" w:cs="Arial"/>
          <w:color w:val="000000"/>
        </w:rPr>
      </w:pPr>
    </w:p>
    <w:p w14:paraId="4B1B609E" w14:textId="77777777" w:rsidR="007D5653" w:rsidRPr="00672804" w:rsidRDefault="007D5653" w:rsidP="007D5653">
      <w:pPr>
        <w:pBdr>
          <w:top w:val="nil"/>
          <w:left w:val="nil"/>
          <w:bottom w:val="nil"/>
          <w:right w:val="nil"/>
          <w:between w:val="nil"/>
        </w:pBdr>
        <w:ind w:left="720"/>
        <w:jc w:val="both"/>
        <w:rPr>
          <w:rFonts w:ascii="Arial" w:eastAsia="Arial" w:hAnsi="Arial" w:cs="Arial"/>
          <w:color w:val="000000"/>
        </w:rPr>
      </w:pPr>
    </w:p>
    <w:p w14:paraId="7456685C" w14:textId="77777777" w:rsidR="007D5653" w:rsidRPr="00672804" w:rsidRDefault="007D5653" w:rsidP="007D5653">
      <w:pPr>
        <w:numPr>
          <w:ilvl w:val="0"/>
          <w:numId w:val="46"/>
        </w:numPr>
        <w:pBdr>
          <w:top w:val="nil"/>
          <w:left w:val="nil"/>
          <w:bottom w:val="nil"/>
          <w:right w:val="nil"/>
          <w:between w:val="nil"/>
        </w:pBdr>
        <w:suppressAutoHyphens w:val="0"/>
        <w:jc w:val="both"/>
        <w:rPr>
          <w:rFonts w:ascii="Arial" w:eastAsia="Arial" w:hAnsi="Arial" w:cs="Arial"/>
          <w:color w:val="000000"/>
        </w:rPr>
      </w:pPr>
      <w:r w:rsidRPr="00672804">
        <w:rPr>
          <w:rFonts w:ascii="Arial" w:eastAsia="Arial" w:hAnsi="Arial" w:cs="Arial"/>
          <w:color w:val="000000"/>
        </w:rPr>
        <w:t>Atender las dudas y requerimientos del personal de fomento frente al proceso de calidad, sobre las necesidades y obligaciones relacionadas con el desarrollo del programa.</w:t>
      </w:r>
    </w:p>
    <w:p w14:paraId="31EE7EE5" w14:textId="77777777" w:rsidR="007D5653" w:rsidRPr="00672804" w:rsidRDefault="007D5653" w:rsidP="007D5653">
      <w:pPr>
        <w:pBdr>
          <w:top w:val="nil"/>
          <w:left w:val="nil"/>
          <w:bottom w:val="nil"/>
          <w:right w:val="nil"/>
          <w:between w:val="nil"/>
        </w:pBdr>
        <w:ind w:left="720"/>
        <w:jc w:val="both"/>
        <w:rPr>
          <w:rFonts w:ascii="Arial" w:eastAsia="Arial" w:hAnsi="Arial" w:cs="Arial"/>
          <w:color w:val="000000"/>
        </w:rPr>
      </w:pPr>
    </w:p>
    <w:p w14:paraId="2586D935" w14:textId="77777777" w:rsidR="007D5653" w:rsidRPr="003577BD" w:rsidRDefault="007D5653" w:rsidP="007D5653">
      <w:pPr>
        <w:pStyle w:val="Prrafodelista"/>
        <w:widowControl w:val="0"/>
        <w:numPr>
          <w:ilvl w:val="0"/>
          <w:numId w:val="48"/>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Pr>
          <w:rFonts w:ascii="Arial" w:eastAsia="Arial" w:hAnsi="Arial" w:cs="Arial"/>
          <w:color w:val="000000"/>
          <w:sz w:val="24"/>
          <w:szCs w:val="24"/>
        </w:rPr>
        <w:lastRenderedPageBreak/>
        <w:t xml:space="preserve">Participé  en mesa de trabajo del programa Cali Incluyente donde se atendieron dudas referentes al cumplimiento del cronograma de actividades diligenciamiento de formatos correspondientes a los monitores y fechas de entrega </w:t>
      </w:r>
      <w:r w:rsidRPr="003577BD">
        <w:rPr>
          <w:rFonts w:ascii="Arial" w:eastAsia="Arial" w:hAnsi="Arial" w:cs="Arial"/>
          <w:color w:val="000000"/>
          <w:sz w:val="24"/>
          <w:szCs w:val="24"/>
        </w:rPr>
        <w:t>de los tareas</w:t>
      </w:r>
      <w:r>
        <w:rPr>
          <w:rFonts w:ascii="Arial" w:eastAsia="Arial" w:hAnsi="Arial" w:cs="Arial"/>
          <w:color w:val="000000"/>
          <w:sz w:val="24"/>
          <w:szCs w:val="24"/>
        </w:rPr>
        <w:t xml:space="preserve"> </w:t>
      </w:r>
      <w:r w:rsidRPr="003577BD">
        <w:rPr>
          <w:rFonts w:ascii="Arial" w:eastAsia="Arial" w:hAnsi="Arial" w:cs="Arial"/>
          <w:color w:val="000000"/>
          <w:sz w:val="24"/>
          <w:szCs w:val="24"/>
        </w:rPr>
        <w:t xml:space="preserve"> establecidas en el SGC.</w:t>
      </w:r>
    </w:p>
    <w:p w14:paraId="41477AB4" w14:textId="77777777" w:rsidR="007D5653" w:rsidRPr="00672804" w:rsidRDefault="007D5653" w:rsidP="007D5653">
      <w:pPr>
        <w:jc w:val="both"/>
        <w:rPr>
          <w:rFonts w:ascii="Arial" w:eastAsia="Arial" w:hAnsi="Arial" w:cs="Arial"/>
        </w:rPr>
      </w:pPr>
    </w:p>
    <w:p w14:paraId="6E3B2AEC" w14:textId="77777777" w:rsidR="007D5653" w:rsidRPr="00672804" w:rsidRDefault="007D5653" w:rsidP="007D5653">
      <w:pPr>
        <w:widowControl w:val="0"/>
        <w:numPr>
          <w:ilvl w:val="0"/>
          <w:numId w:val="46"/>
        </w:numPr>
        <w:pBdr>
          <w:top w:val="nil"/>
          <w:left w:val="nil"/>
          <w:bottom w:val="nil"/>
          <w:right w:val="nil"/>
          <w:between w:val="nil"/>
        </w:pBdr>
        <w:suppressAutoHyphens w:val="0"/>
        <w:ind w:right="111"/>
        <w:jc w:val="both"/>
        <w:rPr>
          <w:rFonts w:ascii="Arial" w:eastAsia="Arial" w:hAnsi="Arial" w:cs="Arial"/>
          <w:color w:val="000000"/>
        </w:rPr>
      </w:pPr>
      <w:r w:rsidRPr="00672804">
        <w:rPr>
          <w:rFonts w:ascii="Arial" w:eastAsia="Arial" w:hAnsi="Arial" w:cs="Arial"/>
          <w:color w:val="000000"/>
        </w:rPr>
        <w:t>Realizar de forma periódica, diferentes auditorías internas en busca de identificar las necesidades y oportunidades de mejora previas a la recertificación.</w:t>
      </w:r>
    </w:p>
    <w:p w14:paraId="6EEA9046" w14:textId="77777777" w:rsidR="007D5653" w:rsidRPr="00672804" w:rsidRDefault="007D5653" w:rsidP="007D5653">
      <w:pPr>
        <w:pBdr>
          <w:top w:val="nil"/>
          <w:left w:val="nil"/>
          <w:bottom w:val="nil"/>
          <w:right w:val="nil"/>
          <w:between w:val="nil"/>
        </w:pBdr>
        <w:ind w:left="720" w:right="111"/>
        <w:jc w:val="both"/>
        <w:rPr>
          <w:rFonts w:ascii="Arial" w:eastAsia="Arial" w:hAnsi="Arial" w:cs="Arial"/>
          <w:color w:val="000000"/>
        </w:rPr>
      </w:pPr>
    </w:p>
    <w:p w14:paraId="37ADC70A" w14:textId="77777777" w:rsidR="007D5653" w:rsidRPr="00672804" w:rsidRDefault="007D5653" w:rsidP="007D5653">
      <w:pPr>
        <w:pStyle w:val="Prrafodelista"/>
        <w:widowControl w:val="0"/>
        <w:numPr>
          <w:ilvl w:val="0"/>
          <w:numId w:val="49"/>
        </w:numPr>
        <w:pBdr>
          <w:top w:val="nil"/>
          <w:left w:val="nil"/>
          <w:bottom w:val="nil"/>
          <w:right w:val="nil"/>
          <w:between w:val="nil"/>
        </w:pBdr>
        <w:suppressAutoHyphens w:val="0"/>
        <w:autoSpaceDN/>
        <w:ind w:right="111"/>
        <w:jc w:val="both"/>
        <w:textAlignment w:val="auto"/>
        <w:rPr>
          <w:rFonts w:ascii="Arial" w:eastAsia="Arial" w:hAnsi="Arial" w:cs="Arial"/>
          <w:color w:val="000000"/>
          <w:sz w:val="24"/>
          <w:szCs w:val="24"/>
        </w:rPr>
      </w:pPr>
      <w:r w:rsidRPr="00672804">
        <w:rPr>
          <w:rFonts w:ascii="Arial" w:hAnsi="Arial" w:cs="Arial"/>
          <w:color w:val="000000"/>
          <w:sz w:val="24"/>
          <w:szCs w:val="24"/>
        </w:rPr>
        <w:t>Durante este periodo no desarrollé esta actividad</w:t>
      </w:r>
    </w:p>
    <w:p w14:paraId="20B99CFB" w14:textId="77777777" w:rsidR="007D5653" w:rsidRPr="00672804" w:rsidRDefault="007D5653" w:rsidP="007D5653">
      <w:pPr>
        <w:pBdr>
          <w:top w:val="nil"/>
          <w:left w:val="nil"/>
          <w:bottom w:val="nil"/>
          <w:right w:val="nil"/>
          <w:between w:val="nil"/>
        </w:pBdr>
        <w:ind w:right="111"/>
        <w:jc w:val="both"/>
        <w:rPr>
          <w:rFonts w:ascii="Arial" w:eastAsia="Arial" w:hAnsi="Arial" w:cs="Arial"/>
          <w:color w:val="000000"/>
        </w:rPr>
      </w:pPr>
    </w:p>
    <w:p w14:paraId="0BC81491" w14:textId="77777777" w:rsidR="007D5653" w:rsidRPr="00672804" w:rsidRDefault="007D5653" w:rsidP="007D5653">
      <w:pPr>
        <w:numPr>
          <w:ilvl w:val="0"/>
          <w:numId w:val="46"/>
        </w:numPr>
        <w:pBdr>
          <w:top w:val="nil"/>
          <w:left w:val="nil"/>
          <w:bottom w:val="nil"/>
          <w:right w:val="nil"/>
          <w:between w:val="nil"/>
        </w:pBdr>
        <w:shd w:val="clear" w:color="auto" w:fill="FFFFFF"/>
        <w:suppressAutoHyphens w:val="0"/>
        <w:rPr>
          <w:rFonts w:ascii="Arial" w:eastAsia="Arial" w:hAnsi="Arial" w:cs="Arial"/>
          <w:color w:val="000000"/>
        </w:rPr>
      </w:pPr>
      <w:r w:rsidRPr="00672804">
        <w:rPr>
          <w:rFonts w:ascii="Arial" w:eastAsia="Arial" w:hAnsi="Arial" w:cs="Arial"/>
          <w:color w:val="000000"/>
        </w:rPr>
        <w:t xml:space="preserve">Las </w:t>
      </w:r>
      <w:proofErr w:type="spellStart"/>
      <w:r w:rsidRPr="00672804">
        <w:rPr>
          <w:rFonts w:ascii="Arial" w:eastAsia="Arial" w:hAnsi="Arial" w:cs="Arial"/>
          <w:color w:val="000000"/>
        </w:rPr>
        <w:t>demás</w:t>
      </w:r>
      <w:proofErr w:type="spellEnd"/>
      <w:r w:rsidRPr="00672804">
        <w:rPr>
          <w:rFonts w:ascii="Arial" w:eastAsia="Arial" w:hAnsi="Arial" w:cs="Arial"/>
          <w:color w:val="000000"/>
        </w:rPr>
        <w:t xml:space="preserve"> relacionadas con el desarrollo del objeto contractual. </w:t>
      </w:r>
    </w:p>
    <w:p w14:paraId="15C9A7D0" w14:textId="77777777" w:rsidR="007D5653" w:rsidRPr="00672804" w:rsidRDefault="007D5653" w:rsidP="007D5653">
      <w:pPr>
        <w:pBdr>
          <w:top w:val="nil"/>
          <w:left w:val="nil"/>
          <w:bottom w:val="nil"/>
          <w:right w:val="nil"/>
          <w:between w:val="nil"/>
        </w:pBdr>
        <w:shd w:val="clear" w:color="auto" w:fill="FFFFFF"/>
        <w:ind w:left="720"/>
        <w:rPr>
          <w:rFonts w:ascii="Arial" w:eastAsia="Arial" w:hAnsi="Arial" w:cs="Arial"/>
          <w:color w:val="000000"/>
        </w:rPr>
      </w:pPr>
    </w:p>
    <w:p w14:paraId="7437A5AF" w14:textId="77777777" w:rsidR="007D5653" w:rsidRPr="00672804" w:rsidRDefault="007D5653" w:rsidP="007D5653">
      <w:pPr>
        <w:pStyle w:val="Prrafodelista"/>
        <w:numPr>
          <w:ilvl w:val="0"/>
          <w:numId w:val="50"/>
        </w:numPr>
        <w:pBdr>
          <w:top w:val="nil"/>
          <w:left w:val="nil"/>
          <w:bottom w:val="nil"/>
          <w:right w:val="nil"/>
          <w:between w:val="nil"/>
        </w:pBdr>
        <w:shd w:val="clear" w:color="auto" w:fill="FFFFFF"/>
        <w:suppressAutoHyphens w:val="0"/>
        <w:autoSpaceDN/>
        <w:ind w:right="111"/>
        <w:textAlignment w:val="auto"/>
        <w:rPr>
          <w:rFonts w:ascii="Arial" w:eastAsia="Arial" w:hAnsi="Arial" w:cs="Arial"/>
          <w:color w:val="000000"/>
          <w:sz w:val="24"/>
          <w:szCs w:val="24"/>
        </w:rPr>
      </w:pPr>
      <w:r w:rsidRPr="00672804">
        <w:rPr>
          <w:rFonts w:ascii="Arial" w:eastAsia="Arial" w:hAnsi="Arial" w:cs="Arial"/>
          <w:color w:val="000000"/>
          <w:sz w:val="24"/>
          <w:szCs w:val="24"/>
        </w:rPr>
        <w:t xml:space="preserve">Participe en capacitación para el diligenciamiento de documentos oficiales y elaboración de actas de reunión. </w:t>
      </w:r>
    </w:p>
    <w:p w14:paraId="0D567CC5" w14:textId="77777777" w:rsidR="009C752B" w:rsidRPr="004D3702" w:rsidRDefault="009C752B" w:rsidP="009C752B">
      <w:pPr>
        <w:pBdr>
          <w:top w:val="nil"/>
          <w:left w:val="nil"/>
          <w:bottom w:val="nil"/>
          <w:right w:val="nil"/>
          <w:between w:val="nil"/>
        </w:pBdr>
        <w:shd w:val="clear" w:color="auto" w:fill="FFFFFF"/>
        <w:suppressAutoHyphens w:val="0"/>
        <w:ind w:right="111"/>
        <w:rPr>
          <w:rFonts w:ascii="Arial" w:eastAsia="Arial" w:hAnsi="Arial" w:cs="Arial"/>
          <w:color w:val="000000"/>
        </w:rPr>
      </w:pPr>
    </w:p>
    <w:p w14:paraId="20C258A9" w14:textId="1CE9E4A0" w:rsidR="00411132" w:rsidRPr="004D3702" w:rsidRDefault="002020A3" w:rsidP="002020A3">
      <w:pPr>
        <w:suppressAutoHyphens w:val="0"/>
        <w:jc w:val="both"/>
        <w:rPr>
          <w:rFonts w:ascii="Arial" w:hAnsi="Arial" w:cs="Arial"/>
        </w:rPr>
      </w:pPr>
      <w:r w:rsidRPr="004D3702">
        <w:rPr>
          <w:rFonts w:ascii="Arial" w:hAnsi="Arial" w:cs="Arial"/>
        </w:rPr>
        <w:t xml:space="preserve">Para constancia de lo anterior, se firma en Santiago de Cali a los </w:t>
      </w:r>
      <w:r w:rsidR="006A2B9C" w:rsidRPr="004D3702">
        <w:rPr>
          <w:rFonts w:ascii="Arial" w:hAnsi="Arial" w:cs="Arial"/>
        </w:rPr>
        <w:t>2</w:t>
      </w:r>
      <w:r w:rsidR="0084763A" w:rsidRPr="004D3702">
        <w:rPr>
          <w:rFonts w:ascii="Arial" w:hAnsi="Arial" w:cs="Arial"/>
        </w:rPr>
        <w:t xml:space="preserve">5 </w:t>
      </w:r>
      <w:r w:rsidRPr="004D3702">
        <w:rPr>
          <w:rFonts w:ascii="Arial" w:hAnsi="Arial" w:cs="Arial"/>
        </w:rPr>
        <w:t xml:space="preserve">días del mes de </w:t>
      </w:r>
      <w:r w:rsidR="006A2B9C" w:rsidRPr="004D3702">
        <w:rPr>
          <w:rFonts w:ascii="Arial" w:hAnsi="Arial" w:cs="Arial"/>
        </w:rPr>
        <w:t>abril</w:t>
      </w:r>
      <w:r w:rsidRPr="004D3702">
        <w:rPr>
          <w:rFonts w:ascii="Arial" w:hAnsi="Arial" w:cs="Arial"/>
        </w:rPr>
        <w:t xml:space="preserve"> de 202</w:t>
      </w:r>
      <w:r w:rsidR="0084763A" w:rsidRPr="004D3702">
        <w:rPr>
          <w:rFonts w:ascii="Arial" w:hAnsi="Arial" w:cs="Arial"/>
        </w:rPr>
        <w:t>5</w:t>
      </w:r>
    </w:p>
    <w:p w14:paraId="08BBF710" w14:textId="603B0F9B" w:rsidR="006A2B9C" w:rsidRPr="004D3702" w:rsidRDefault="006A2B9C" w:rsidP="002020A3">
      <w:pPr>
        <w:suppressAutoHyphens w:val="0"/>
        <w:jc w:val="both"/>
        <w:rPr>
          <w:rFonts w:ascii="Arial" w:hAnsi="Arial" w:cs="Arial"/>
        </w:rPr>
      </w:pPr>
    </w:p>
    <w:p w14:paraId="5B23CD60" w14:textId="5CA5A340" w:rsidR="006A2B9C" w:rsidRPr="004D3702" w:rsidRDefault="006A2B9C" w:rsidP="002020A3">
      <w:pPr>
        <w:suppressAutoHyphens w:val="0"/>
        <w:jc w:val="both"/>
        <w:rPr>
          <w:rFonts w:ascii="Arial" w:hAnsi="Arial" w:cs="Arial"/>
        </w:rPr>
      </w:pPr>
      <w:r w:rsidRPr="004D3702">
        <w:rPr>
          <w:rFonts w:ascii="Arial" w:hAnsi="Arial" w:cs="Arial"/>
        </w:rPr>
        <w:t>Atentamente,</w:t>
      </w:r>
    </w:p>
    <w:p w14:paraId="25C738A6" w14:textId="4A1AB3FA" w:rsidR="006A2B9C" w:rsidRDefault="006A2B9C" w:rsidP="002020A3">
      <w:pPr>
        <w:suppressAutoHyphens w:val="0"/>
        <w:jc w:val="both"/>
        <w:rPr>
          <w:rFonts w:ascii="Arial" w:hAnsi="Arial" w:cs="Arial"/>
        </w:rPr>
      </w:pPr>
    </w:p>
    <w:p w14:paraId="482DB01D" w14:textId="77777777" w:rsidR="006E3A73" w:rsidRDefault="006E3A73" w:rsidP="006F2DEB">
      <w:pPr>
        <w:pStyle w:val="Textoindependiente"/>
        <w:rPr>
          <w:rFonts w:ascii="Arial" w:hAnsi="Arial" w:cs="Arial"/>
          <w:color w:val="000000"/>
        </w:rPr>
      </w:pPr>
    </w:p>
    <w:p w14:paraId="2A5FA02D" w14:textId="708A1898" w:rsidR="006E3A73" w:rsidRDefault="006E3A73" w:rsidP="006F2DEB">
      <w:pPr>
        <w:pStyle w:val="Textoindependiente"/>
        <w:rPr>
          <w:rFonts w:ascii="Arial" w:hAnsi="Arial" w:cs="Arial"/>
          <w:color w:val="000000"/>
        </w:rPr>
      </w:pPr>
    </w:p>
    <w:p w14:paraId="5AD013D9" w14:textId="1CB11E5A" w:rsidR="004802B0" w:rsidRPr="00A82B09" w:rsidRDefault="00DE03EF" w:rsidP="006F2DEB">
      <w:pPr>
        <w:pStyle w:val="Textoindependiente"/>
        <w:rPr>
          <w:rFonts w:ascii="Arial" w:hAnsi="Arial" w:cs="Arial"/>
          <w:color w:val="000000"/>
        </w:rPr>
      </w:pPr>
      <w:r>
        <w:rPr>
          <w:noProof/>
        </w:rPr>
        <w:drawing>
          <wp:inline distT="0" distB="0" distL="0" distR="0" wp14:anchorId="2F38A823" wp14:editId="2B971790">
            <wp:extent cx="2230577" cy="306644"/>
            <wp:effectExtent l="0" t="0" r="0" b="0"/>
            <wp:docPr id="2" name="image1.png" descr="/Users/jensyzuniga/Desktop/Captura de pantalla 2024-04-10 a las 8.58.40 a.m..png"/>
            <wp:cNvGraphicFramePr/>
            <a:graphic xmlns:a="http://schemas.openxmlformats.org/drawingml/2006/main">
              <a:graphicData uri="http://schemas.openxmlformats.org/drawingml/2006/picture">
                <pic:pic xmlns:pic="http://schemas.openxmlformats.org/drawingml/2006/picture">
                  <pic:nvPicPr>
                    <pic:cNvPr id="0" name="image1.png" descr="/Users/jensyzuniga/Desktop/Captura de pantalla 2024-04-10 a las 8.58.40 a.m..png"/>
                    <pic:cNvPicPr preferRelativeResize="0"/>
                  </pic:nvPicPr>
                  <pic:blipFill>
                    <a:blip r:embed="rId8"/>
                    <a:srcRect/>
                    <a:stretch>
                      <a:fillRect/>
                    </a:stretch>
                  </pic:blipFill>
                  <pic:spPr>
                    <a:xfrm>
                      <a:off x="0" y="0"/>
                      <a:ext cx="2230577" cy="306644"/>
                    </a:xfrm>
                    <a:prstGeom prst="rect">
                      <a:avLst/>
                    </a:prstGeom>
                    <a:ln/>
                  </pic:spPr>
                </pic:pic>
              </a:graphicData>
            </a:graphic>
          </wp:inline>
        </w:drawing>
      </w:r>
    </w:p>
    <w:p w14:paraId="7B965E78" w14:textId="09BF3D20" w:rsidR="0063798C" w:rsidRPr="00DE03EF" w:rsidRDefault="00DE03EF" w:rsidP="00DE03EF">
      <w:pPr>
        <w:pStyle w:val="Textoindependiente"/>
        <w:rPr>
          <w:rFonts w:ascii="Arial" w:hAnsi="Arial" w:cs="Arial"/>
          <w:b/>
          <w:color w:val="000000"/>
        </w:rPr>
      </w:pPr>
      <w:r w:rsidRPr="00DE03EF">
        <w:rPr>
          <w:rFonts w:ascii="Arial" w:hAnsi="Arial" w:cs="Arial"/>
          <w:color w:val="000000"/>
        </w:rPr>
        <w:t>JENNSY ZÚÑIGA RAMIREZ</w:t>
      </w:r>
    </w:p>
    <w:p w14:paraId="52B31E59" w14:textId="5E4CF48F" w:rsidR="003A55A7" w:rsidRPr="00A82B09" w:rsidRDefault="00D743F1" w:rsidP="00DE03EF">
      <w:pPr>
        <w:pStyle w:val="Textoindependiente"/>
        <w:rPr>
          <w:rFonts w:ascii="Arial" w:hAnsi="Arial" w:cs="Arial"/>
          <w:color w:val="000000"/>
        </w:rPr>
      </w:pPr>
      <w:r w:rsidRPr="00DE03EF">
        <w:rPr>
          <w:rFonts w:ascii="Arial" w:hAnsi="Arial" w:cs="Arial"/>
          <w:color w:val="000000"/>
        </w:rPr>
        <w:t>CEDULA</w:t>
      </w:r>
      <w:r w:rsidR="0074664D" w:rsidRPr="00DE03EF">
        <w:rPr>
          <w:rFonts w:ascii="Arial" w:hAnsi="Arial" w:cs="Arial"/>
          <w:color w:val="000000"/>
        </w:rPr>
        <w:t xml:space="preserve"> </w:t>
      </w:r>
      <w:r w:rsidR="00DE03EF" w:rsidRPr="00DE03EF">
        <w:rPr>
          <w:rFonts w:ascii="Arial" w:hAnsi="Arial" w:cs="Arial"/>
          <w:color w:val="000000"/>
        </w:rPr>
        <w:t>34603009</w:t>
      </w:r>
      <w:r w:rsidR="001405D6" w:rsidRPr="00DE03EF">
        <w:rPr>
          <w:rFonts w:ascii="Arial" w:hAnsi="Arial" w:cs="Arial"/>
        </w:rPr>
        <w:tab/>
      </w:r>
      <w:r w:rsidR="001405D6" w:rsidRPr="00A82B09">
        <w:rPr>
          <w:rFonts w:ascii="Arial" w:hAnsi="Arial" w:cs="Arial"/>
        </w:rPr>
        <w:t xml:space="preserve">  </w:t>
      </w:r>
      <w:r w:rsidR="008054F8" w:rsidRPr="00A82B09">
        <w:rPr>
          <w:rFonts w:ascii="Arial" w:hAnsi="Arial" w:cs="Arial"/>
        </w:rPr>
        <w:t xml:space="preserve">  </w:t>
      </w:r>
    </w:p>
    <w:p w14:paraId="3CA026CE" w14:textId="77777777" w:rsidR="00B10B35" w:rsidRPr="00A82B09" w:rsidRDefault="00CA5E7F">
      <w:pPr>
        <w:pStyle w:val="Textoindependiente"/>
        <w:rPr>
          <w:rFonts w:ascii="Arial" w:hAnsi="Arial" w:cs="Arial"/>
        </w:r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sectPr w:rsidR="00B10B35" w:rsidRPr="00A82B09"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B035" w14:textId="77777777" w:rsidR="00896EE1" w:rsidRDefault="00896EE1">
      <w:r>
        <w:separator/>
      </w:r>
    </w:p>
  </w:endnote>
  <w:endnote w:type="continuationSeparator" w:id="0">
    <w:p w14:paraId="4BC8B5A4" w14:textId="77777777" w:rsidR="00896EE1" w:rsidRDefault="00896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43DE1" w14:textId="77777777" w:rsidR="00896EE1" w:rsidRDefault="00896EE1">
      <w:r>
        <w:separator/>
      </w:r>
    </w:p>
  </w:footnote>
  <w:footnote w:type="continuationSeparator" w:id="0">
    <w:p w14:paraId="27E9BC29" w14:textId="77777777" w:rsidR="00896EE1" w:rsidRDefault="00896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26AD61AE"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1C5214" w:rsidRPr="00DE03EF">
      <w:rPr>
        <w:rFonts w:ascii="Arial" w:hAnsi="Arial" w:cs="Arial"/>
        <w:b/>
        <w:bCs/>
        <w:lang w:val="es-MX"/>
      </w:rPr>
      <w:t>0997</w:t>
    </w:r>
    <w:r w:rsidR="0084763A" w:rsidRPr="00DE03EF">
      <w:rPr>
        <w:rFonts w:ascii="Arial" w:hAnsi="Arial" w:cs="Arial"/>
        <w:b/>
        <w:bCs/>
        <w:lang w:val="es-MX"/>
      </w:rPr>
      <w:t>-</w:t>
    </w:r>
    <w:r w:rsidR="006A2B9C" w:rsidRPr="00DE03EF">
      <w:rPr>
        <w:rFonts w:ascii="Arial" w:hAnsi="Arial" w:cs="Arial"/>
        <w:b/>
        <w:bCs/>
        <w:lang w:val="es-MX"/>
      </w:rPr>
      <w:t>202</w:t>
    </w:r>
    <w:r w:rsidR="0084763A" w:rsidRPr="00DE03EF">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0EE5641"/>
    <w:multiLevelType w:val="multilevel"/>
    <w:tmpl w:val="A9BE7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E71D28"/>
    <w:multiLevelType w:val="multilevel"/>
    <w:tmpl w:val="883CF3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3016A1B"/>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0A4A760D"/>
    <w:multiLevelType w:val="multilevel"/>
    <w:tmpl w:val="53EA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0E3F55"/>
    <w:multiLevelType w:val="multilevel"/>
    <w:tmpl w:val="AEF6A0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0B240DD"/>
    <w:multiLevelType w:val="hybridMultilevel"/>
    <w:tmpl w:val="39806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1220177E"/>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6353214"/>
    <w:multiLevelType w:val="multilevel"/>
    <w:tmpl w:val="E8941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24BE40FB"/>
    <w:multiLevelType w:val="multilevel"/>
    <w:tmpl w:val="458C8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79F3F9A"/>
    <w:multiLevelType w:val="multilevel"/>
    <w:tmpl w:val="66B47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C13F9E"/>
    <w:multiLevelType w:val="multilevel"/>
    <w:tmpl w:val="91AE59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CF53A54"/>
    <w:multiLevelType w:val="multilevel"/>
    <w:tmpl w:val="D9FACE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3F2D1A"/>
    <w:multiLevelType w:val="multilevel"/>
    <w:tmpl w:val="DE864B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06D65E9"/>
    <w:multiLevelType w:val="multilevel"/>
    <w:tmpl w:val="E278B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FB30FF"/>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A0E2E01"/>
    <w:multiLevelType w:val="multilevel"/>
    <w:tmpl w:val="5212F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134BD7"/>
    <w:multiLevelType w:val="multilevel"/>
    <w:tmpl w:val="67686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2E2DC2"/>
    <w:multiLevelType w:val="multilevel"/>
    <w:tmpl w:val="3954BE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C1C5DE2"/>
    <w:multiLevelType w:val="multilevel"/>
    <w:tmpl w:val="D62E50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5F32C6"/>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0B84D76"/>
    <w:multiLevelType w:val="multilevel"/>
    <w:tmpl w:val="C294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F97037"/>
    <w:multiLevelType w:val="multilevel"/>
    <w:tmpl w:val="742C16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49542B"/>
    <w:multiLevelType w:val="multilevel"/>
    <w:tmpl w:val="998C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0E338A"/>
    <w:multiLevelType w:val="multilevel"/>
    <w:tmpl w:val="C7963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AC5685"/>
    <w:multiLevelType w:val="multilevel"/>
    <w:tmpl w:val="CA4C6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E045468"/>
    <w:multiLevelType w:val="multilevel"/>
    <w:tmpl w:val="C8C02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7D08D2"/>
    <w:multiLevelType w:val="multilevel"/>
    <w:tmpl w:val="2A9E78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F2520CA"/>
    <w:multiLevelType w:val="multilevel"/>
    <w:tmpl w:val="BA38892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75482F7C"/>
    <w:multiLevelType w:val="multilevel"/>
    <w:tmpl w:val="D25499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74C6385"/>
    <w:multiLevelType w:val="hybridMultilevel"/>
    <w:tmpl w:val="CAACB57C"/>
    <w:lvl w:ilvl="0" w:tplc="44C00D62">
      <w:start w:val="3"/>
      <w:numFmt w:val="decimal"/>
      <w:lvlText w:val="%1."/>
      <w:lvlJc w:val="left"/>
      <w:pPr>
        <w:ind w:left="720" w:hanging="360"/>
      </w:pPr>
      <w:rPr>
        <w:rFonts w:eastAsia="Arial MT"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788142B1"/>
    <w:multiLevelType w:val="multilevel"/>
    <w:tmpl w:val="83AA7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EF95CEB"/>
    <w:multiLevelType w:val="hybridMultilevel"/>
    <w:tmpl w:val="0F3A8B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393312985">
    <w:abstractNumId w:val="9"/>
  </w:num>
  <w:num w:numId="2" w16cid:durableId="669214569">
    <w:abstractNumId w:val="1"/>
  </w:num>
  <w:num w:numId="3" w16cid:durableId="1269199519">
    <w:abstractNumId w:val="4"/>
  </w:num>
  <w:num w:numId="4" w16cid:durableId="1445422033">
    <w:abstractNumId w:val="2"/>
  </w:num>
  <w:num w:numId="5" w16cid:durableId="397022105">
    <w:abstractNumId w:val="0"/>
  </w:num>
  <w:num w:numId="6" w16cid:durableId="495342967">
    <w:abstractNumId w:val="13"/>
  </w:num>
  <w:num w:numId="7" w16cid:durableId="1183669731">
    <w:abstractNumId w:val="48"/>
  </w:num>
  <w:num w:numId="8" w16cid:durableId="1567759088">
    <w:abstractNumId w:val="37"/>
  </w:num>
  <w:num w:numId="9" w16cid:durableId="1855460399">
    <w:abstractNumId w:val="32"/>
  </w:num>
  <w:num w:numId="10" w16cid:durableId="1895697437">
    <w:abstractNumId w:val="23"/>
  </w:num>
  <w:num w:numId="11" w16cid:durableId="1454446195">
    <w:abstractNumId w:val="3"/>
  </w:num>
  <w:num w:numId="12" w16cid:durableId="1958439092">
    <w:abstractNumId w:val="22"/>
  </w:num>
  <w:num w:numId="13" w16cid:durableId="313880131">
    <w:abstractNumId w:val="49"/>
  </w:num>
  <w:num w:numId="14" w16cid:durableId="1685592171">
    <w:abstractNumId w:val="15"/>
  </w:num>
  <w:num w:numId="15" w16cid:durableId="1138691290">
    <w:abstractNumId w:val="20"/>
  </w:num>
  <w:num w:numId="16" w16cid:durableId="314920844">
    <w:abstractNumId w:val="14"/>
    <w:lvlOverride w:ilvl="0">
      <w:lvl w:ilvl="0">
        <w:numFmt w:val="decimal"/>
        <w:lvlText w:val="%1."/>
        <w:lvlJc w:val="left"/>
      </w:lvl>
    </w:lvlOverride>
  </w:num>
  <w:num w:numId="17" w16cid:durableId="1869173636">
    <w:abstractNumId w:val="27"/>
    <w:lvlOverride w:ilvl="0">
      <w:lvl w:ilvl="0">
        <w:numFmt w:val="decimal"/>
        <w:lvlText w:val="%1."/>
        <w:lvlJc w:val="left"/>
      </w:lvl>
    </w:lvlOverride>
  </w:num>
  <w:num w:numId="18" w16cid:durableId="2059013731">
    <w:abstractNumId w:val="36"/>
    <w:lvlOverride w:ilvl="0">
      <w:lvl w:ilvl="0">
        <w:numFmt w:val="decimal"/>
        <w:lvlText w:val="%1."/>
        <w:lvlJc w:val="left"/>
      </w:lvl>
    </w:lvlOverride>
  </w:num>
  <w:num w:numId="19" w16cid:durableId="763307933">
    <w:abstractNumId w:val="51"/>
    <w:lvlOverride w:ilvl="0">
      <w:lvl w:ilvl="0">
        <w:numFmt w:val="decimal"/>
        <w:lvlText w:val="%1."/>
        <w:lvlJc w:val="left"/>
      </w:lvl>
    </w:lvlOverride>
  </w:num>
  <w:num w:numId="20" w16cid:durableId="190999087">
    <w:abstractNumId w:val="21"/>
  </w:num>
  <w:num w:numId="21" w16cid:durableId="1737317994">
    <w:abstractNumId w:val="33"/>
  </w:num>
  <w:num w:numId="22" w16cid:durableId="925266362">
    <w:abstractNumId w:val="41"/>
    <w:lvlOverride w:ilvl="0">
      <w:lvl w:ilvl="0">
        <w:numFmt w:val="decimal"/>
        <w:lvlText w:val="%1."/>
        <w:lvlJc w:val="left"/>
      </w:lvl>
    </w:lvlOverride>
  </w:num>
  <w:num w:numId="23" w16cid:durableId="743140848">
    <w:abstractNumId w:val="34"/>
  </w:num>
  <w:num w:numId="24" w16cid:durableId="677998244">
    <w:abstractNumId w:val="44"/>
    <w:lvlOverride w:ilvl="0">
      <w:lvl w:ilvl="0">
        <w:numFmt w:val="decimal"/>
        <w:lvlText w:val="%1."/>
        <w:lvlJc w:val="left"/>
      </w:lvl>
    </w:lvlOverride>
  </w:num>
  <w:num w:numId="25" w16cid:durableId="340550862">
    <w:abstractNumId w:val="45"/>
  </w:num>
  <w:num w:numId="26" w16cid:durableId="1422533213">
    <w:abstractNumId w:val="17"/>
    <w:lvlOverride w:ilvl="0">
      <w:lvl w:ilvl="0">
        <w:numFmt w:val="decimal"/>
        <w:lvlText w:val="%1."/>
        <w:lvlJc w:val="left"/>
      </w:lvl>
    </w:lvlOverride>
  </w:num>
  <w:num w:numId="27" w16cid:durableId="680476443">
    <w:abstractNumId w:val="43"/>
  </w:num>
  <w:num w:numId="28" w16cid:durableId="1374964984">
    <w:abstractNumId w:val="29"/>
    <w:lvlOverride w:ilvl="0">
      <w:lvl w:ilvl="0">
        <w:numFmt w:val="decimal"/>
        <w:lvlText w:val="%1."/>
        <w:lvlJc w:val="left"/>
      </w:lvl>
    </w:lvlOverride>
  </w:num>
  <w:num w:numId="29" w16cid:durableId="1396467097">
    <w:abstractNumId w:val="16"/>
  </w:num>
  <w:num w:numId="30" w16cid:durableId="979722734">
    <w:abstractNumId w:val="50"/>
    <w:lvlOverride w:ilvl="0">
      <w:lvl w:ilvl="0">
        <w:numFmt w:val="decimal"/>
        <w:lvlText w:val="%1."/>
        <w:lvlJc w:val="left"/>
      </w:lvl>
    </w:lvlOverride>
  </w:num>
  <w:num w:numId="31" w16cid:durableId="2020499387">
    <w:abstractNumId w:val="30"/>
  </w:num>
  <w:num w:numId="32" w16cid:durableId="353964422">
    <w:abstractNumId w:val="24"/>
  </w:num>
  <w:num w:numId="33" w16cid:durableId="221794684">
    <w:abstractNumId w:val="42"/>
  </w:num>
  <w:num w:numId="34" w16cid:durableId="1133980375">
    <w:abstractNumId w:val="35"/>
    <w:lvlOverride w:ilvl="0">
      <w:lvl w:ilvl="0">
        <w:numFmt w:val="decimal"/>
        <w:lvlText w:val="%1."/>
        <w:lvlJc w:val="left"/>
      </w:lvl>
    </w:lvlOverride>
  </w:num>
  <w:num w:numId="35" w16cid:durableId="565189352">
    <w:abstractNumId w:val="25"/>
  </w:num>
  <w:num w:numId="36" w16cid:durableId="856189539">
    <w:abstractNumId w:val="38"/>
    <w:lvlOverride w:ilvl="0">
      <w:lvl w:ilvl="0">
        <w:numFmt w:val="decimal"/>
        <w:lvlText w:val="%1."/>
        <w:lvlJc w:val="left"/>
      </w:lvl>
    </w:lvlOverride>
  </w:num>
  <w:num w:numId="37" w16cid:durableId="1051616300">
    <w:abstractNumId w:val="10"/>
  </w:num>
  <w:num w:numId="38" w16cid:durableId="1266646139">
    <w:abstractNumId w:val="26"/>
    <w:lvlOverride w:ilvl="0">
      <w:lvl w:ilvl="0">
        <w:numFmt w:val="decimal"/>
        <w:lvlText w:val="%1."/>
        <w:lvlJc w:val="left"/>
      </w:lvl>
    </w:lvlOverride>
  </w:num>
  <w:num w:numId="39" w16cid:durableId="1506702822">
    <w:abstractNumId w:val="40"/>
  </w:num>
  <w:num w:numId="40" w16cid:durableId="1172112533">
    <w:abstractNumId w:val="28"/>
    <w:lvlOverride w:ilvl="0">
      <w:lvl w:ilvl="0">
        <w:numFmt w:val="decimal"/>
        <w:lvlText w:val="%1."/>
        <w:lvlJc w:val="left"/>
      </w:lvl>
    </w:lvlOverride>
  </w:num>
  <w:num w:numId="41" w16cid:durableId="1168055555">
    <w:abstractNumId w:val="11"/>
    <w:lvlOverride w:ilvl="0">
      <w:lvl w:ilvl="0">
        <w:numFmt w:val="decimal"/>
        <w:lvlText w:val="%1."/>
        <w:lvlJc w:val="left"/>
      </w:lvl>
    </w:lvlOverride>
  </w:num>
  <w:num w:numId="42" w16cid:durableId="1501115528">
    <w:abstractNumId w:val="53"/>
  </w:num>
  <w:num w:numId="43" w16cid:durableId="787045674">
    <w:abstractNumId w:val="46"/>
  </w:num>
  <w:num w:numId="44" w16cid:durableId="840193326">
    <w:abstractNumId w:val="54"/>
  </w:num>
  <w:num w:numId="45" w16cid:durableId="689601614">
    <w:abstractNumId w:val="18"/>
  </w:num>
  <w:num w:numId="46" w16cid:durableId="311715593">
    <w:abstractNumId w:val="52"/>
  </w:num>
  <w:num w:numId="47" w16cid:durableId="1805342944">
    <w:abstractNumId w:val="12"/>
  </w:num>
  <w:num w:numId="48" w16cid:durableId="2075811908">
    <w:abstractNumId w:val="39"/>
  </w:num>
  <w:num w:numId="49" w16cid:durableId="338198032">
    <w:abstractNumId w:val="47"/>
  </w:num>
  <w:num w:numId="50" w16cid:durableId="1276060674">
    <w:abstractNumId w:val="19"/>
  </w:num>
  <w:num w:numId="51" w16cid:durableId="760029514">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40BE"/>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13D8D"/>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7F9"/>
    <w:rsid w:val="00185C8A"/>
    <w:rsid w:val="0019084B"/>
    <w:rsid w:val="001A19F5"/>
    <w:rsid w:val="001A1CD0"/>
    <w:rsid w:val="001A3C5B"/>
    <w:rsid w:val="001A6DF0"/>
    <w:rsid w:val="001B57E4"/>
    <w:rsid w:val="001B78A3"/>
    <w:rsid w:val="001C4580"/>
    <w:rsid w:val="001C5214"/>
    <w:rsid w:val="001D0C64"/>
    <w:rsid w:val="001D6C54"/>
    <w:rsid w:val="001D7416"/>
    <w:rsid w:val="001E351C"/>
    <w:rsid w:val="001E5EE6"/>
    <w:rsid w:val="001E7E7D"/>
    <w:rsid w:val="001F2874"/>
    <w:rsid w:val="002020A3"/>
    <w:rsid w:val="00211C0D"/>
    <w:rsid w:val="002153C1"/>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3702"/>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179B"/>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0B0B"/>
    <w:rsid w:val="007C1EA9"/>
    <w:rsid w:val="007C3DFF"/>
    <w:rsid w:val="007C5227"/>
    <w:rsid w:val="007C58B1"/>
    <w:rsid w:val="007D1FE5"/>
    <w:rsid w:val="007D2633"/>
    <w:rsid w:val="007D565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15DCA"/>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96EE1"/>
    <w:rsid w:val="008A0427"/>
    <w:rsid w:val="008A1820"/>
    <w:rsid w:val="008B0038"/>
    <w:rsid w:val="008B34F4"/>
    <w:rsid w:val="008C03AB"/>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08C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C752B"/>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19D"/>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5B1"/>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113"/>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854D1"/>
    <w:rsid w:val="00DA37CE"/>
    <w:rsid w:val="00DA3B5C"/>
    <w:rsid w:val="00DA45DA"/>
    <w:rsid w:val="00DB1A04"/>
    <w:rsid w:val="00DB6393"/>
    <w:rsid w:val="00DB6AC1"/>
    <w:rsid w:val="00DC4458"/>
    <w:rsid w:val="00DC647A"/>
    <w:rsid w:val="00DD2540"/>
    <w:rsid w:val="00DD530D"/>
    <w:rsid w:val="00DE03EF"/>
    <w:rsid w:val="00DF25B7"/>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0673"/>
    <w:rsid w:val="00F91910"/>
    <w:rsid w:val="00F91A48"/>
    <w:rsid w:val="00F9219E"/>
    <w:rsid w:val="00F96909"/>
    <w:rsid w:val="00FA1605"/>
    <w:rsid w:val="00FA1C3C"/>
    <w:rsid w:val="00FA1E0F"/>
    <w:rsid w:val="00FB2A59"/>
    <w:rsid w:val="00FB6BEC"/>
    <w:rsid w:val="00FC2FF5"/>
    <w:rsid w:val="00FD0C12"/>
    <w:rsid w:val="00FE185E"/>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uiPriority w:val="34"/>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5123">
      <w:bodyDiv w:val="1"/>
      <w:marLeft w:val="0"/>
      <w:marRight w:val="0"/>
      <w:marTop w:val="0"/>
      <w:marBottom w:val="0"/>
      <w:divBdr>
        <w:top w:val="none" w:sz="0" w:space="0" w:color="auto"/>
        <w:left w:val="none" w:sz="0" w:space="0" w:color="auto"/>
        <w:bottom w:val="none" w:sz="0" w:space="0" w:color="auto"/>
        <w:right w:val="none" w:sz="0" w:space="0" w:color="auto"/>
      </w:divBdr>
    </w:div>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314651978">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492482477">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1394</Words>
  <Characters>7668</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maria alejandra rodriguez matiz</cp:lastModifiedBy>
  <cp:revision>42</cp:revision>
  <cp:lastPrinted>2025-04-03T19:39:00Z</cp:lastPrinted>
  <dcterms:created xsi:type="dcterms:W3CDTF">2025-03-31T23:48:00Z</dcterms:created>
  <dcterms:modified xsi:type="dcterms:W3CDTF">2025-04-03T19:39:00Z</dcterms:modified>
</cp:coreProperties>
</file>